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3A7" w:rsidRDefault="00A263A7" w:rsidP="00FC2EAE">
      <w:pPr>
        <w:pStyle w:val="Paragraf"/>
        <w:rPr>
          <w:rFonts w:ascii="Arial" w:hAnsi="Arial" w:cs="Arial"/>
        </w:rPr>
      </w:pPr>
    </w:p>
    <w:p w:rsidR="00A263A7" w:rsidRDefault="00A263A7" w:rsidP="00FC2EAE">
      <w:pPr>
        <w:pStyle w:val="Paragraf"/>
        <w:rPr>
          <w:rFonts w:ascii="Arial" w:hAnsi="Arial" w:cs="Arial"/>
        </w:rPr>
      </w:pPr>
    </w:p>
    <w:p w:rsidR="00A263A7" w:rsidRPr="00A05B70" w:rsidRDefault="00A263A7" w:rsidP="00FC2EAE">
      <w:pPr>
        <w:pStyle w:val="Paragraf"/>
        <w:rPr>
          <w:rFonts w:ascii="Times New Roman" w:hAnsi="Times New Roman"/>
          <w:sz w:val="22"/>
          <w:szCs w:val="22"/>
        </w:rPr>
      </w:pPr>
    </w:p>
    <w:p w:rsidR="00A263A7" w:rsidRPr="00A05B70" w:rsidRDefault="00A263A7" w:rsidP="00FC2EAE">
      <w:pPr>
        <w:pStyle w:val="Paragraf"/>
        <w:rPr>
          <w:rFonts w:ascii="Times New Roman" w:hAnsi="Times New Roman"/>
          <w:sz w:val="22"/>
          <w:szCs w:val="22"/>
        </w:rPr>
      </w:pPr>
    </w:p>
    <w:p w:rsidR="00FC2EAE" w:rsidRPr="00A05B70" w:rsidRDefault="00A263A7" w:rsidP="00FC2EAE">
      <w:pPr>
        <w:pStyle w:val="Paragraf"/>
        <w:rPr>
          <w:rFonts w:ascii="Times New Roman" w:hAnsi="Times New Roman"/>
          <w:sz w:val="22"/>
          <w:szCs w:val="22"/>
        </w:rPr>
      </w:pPr>
      <w:r w:rsidRPr="00A05B70">
        <w:rPr>
          <w:rFonts w:ascii="Times New Roman" w:hAnsi="Times New Roman"/>
          <w:sz w:val="22"/>
          <w:szCs w:val="22"/>
        </w:rPr>
        <w:t>D</w:t>
      </w:r>
      <w:r w:rsidR="00FC2EAE" w:rsidRPr="00A05B70">
        <w:rPr>
          <w:rFonts w:ascii="Times New Roman" w:hAnsi="Times New Roman"/>
          <w:sz w:val="22"/>
          <w:szCs w:val="22"/>
        </w:rPr>
        <w:t xml:space="preserve">atum: </w:t>
      </w:r>
      <w:r w:rsidR="00C035E3" w:rsidRPr="00A05B70">
        <w:rPr>
          <w:rFonts w:ascii="Times New Roman" w:hAnsi="Times New Roman"/>
          <w:sz w:val="22"/>
          <w:szCs w:val="22"/>
        </w:rPr>
        <w:t>1</w:t>
      </w:r>
      <w:r w:rsidR="00A60C34">
        <w:rPr>
          <w:rFonts w:ascii="Times New Roman" w:hAnsi="Times New Roman"/>
          <w:sz w:val="22"/>
          <w:szCs w:val="22"/>
        </w:rPr>
        <w:t>6</w:t>
      </w:r>
      <w:r w:rsidR="00FB7B4B" w:rsidRPr="00A05B70">
        <w:rPr>
          <w:rFonts w:ascii="Times New Roman" w:hAnsi="Times New Roman"/>
          <w:sz w:val="22"/>
          <w:szCs w:val="22"/>
        </w:rPr>
        <w:t>.</w:t>
      </w:r>
      <w:r w:rsidR="00FC2EAE" w:rsidRPr="00A05B70">
        <w:rPr>
          <w:rFonts w:ascii="Times New Roman" w:hAnsi="Times New Roman"/>
          <w:sz w:val="22"/>
          <w:szCs w:val="22"/>
        </w:rPr>
        <w:t xml:space="preserve"> </w:t>
      </w:r>
      <w:r w:rsidR="00C035E3" w:rsidRPr="00A05B70">
        <w:rPr>
          <w:rFonts w:ascii="Times New Roman" w:hAnsi="Times New Roman"/>
          <w:sz w:val="22"/>
          <w:szCs w:val="22"/>
        </w:rPr>
        <w:t>1</w:t>
      </w:r>
      <w:r w:rsidR="00A60C34">
        <w:rPr>
          <w:rFonts w:ascii="Times New Roman" w:hAnsi="Times New Roman"/>
          <w:sz w:val="22"/>
          <w:szCs w:val="22"/>
        </w:rPr>
        <w:t>1</w:t>
      </w:r>
      <w:r w:rsidR="00FC2EAE" w:rsidRPr="00A05B70">
        <w:rPr>
          <w:rFonts w:ascii="Times New Roman" w:hAnsi="Times New Roman"/>
          <w:sz w:val="22"/>
          <w:szCs w:val="22"/>
        </w:rPr>
        <w:t>. 201</w:t>
      </w:r>
      <w:r w:rsidR="00685866" w:rsidRPr="00A05B70">
        <w:rPr>
          <w:rFonts w:ascii="Times New Roman" w:hAnsi="Times New Roman"/>
          <w:sz w:val="22"/>
          <w:szCs w:val="22"/>
        </w:rPr>
        <w:t>8</w:t>
      </w:r>
      <w:r w:rsidR="00FC2EAE" w:rsidRPr="00A05B70">
        <w:rPr>
          <w:rFonts w:ascii="Times New Roman" w:hAnsi="Times New Roman"/>
          <w:sz w:val="22"/>
          <w:szCs w:val="22"/>
        </w:rPr>
        <w:tab/>
      </w:r>
    </w:p>
    <w:p w:rsidR="00A263A7" w:rsidRPr="00A05B70" w:rsidRDefault="00A263A7" w:rsidP="00FC2EAE">
      <w:pPr>
        <w:pStyle w:val="Paragraf"/>
        <w:tabs>
          <w:tab w:val="left" w:pos="426"/>
        </w:tabs>
        <w:rPr>
          <w:rFonts w:ascii="Times New Roman" w:hAnsi="Times New Roman"/>
          <w:sz w:val="22"/>
          <w:szCs w:val="22"/>
        </w:rPr>
      </w:pPr>
    </w:p>
    <w:p w:rsidR="00A263A7" w:rsidRPr="00A05B70" w:rsidRDefault="00A263A7" w:rsidP="00FC2EAE">
      <w:pPr>
        <w:pStyle w:val="Paragraf"/>
        <w:tabs>
          <w:tab w:val="left" w:pos="426"/>
        </w:tabs>
        <w:rPr>
          <w:rFonts w:ascii="Times New Roman" w:hAnsi="Times New Roman"/>
          <w:sz w:val="22"/>
          <w:szCs w:val="22"/>
        </w:rPr>
      </w:pPr>
    </w:p>
    <w:p w:rsidR="00A263A7" w:rsidRDefault="00A263A7" w:rsidP="00FC2EAE">
      <w:pPr>
        <w:pStyle w:val="Paragraf"/>
        <w:tabs>
          <w:tab w:val="left" w:pos="426"/>
        </w:tabs>
        <w:rPr>
          <w:rFonts w:ascii="Arial" w:hAnsi="Arial" w:cs="Arial"/>
        </w:rPr>
      </w:pPr>
    </w:p>
    <w:p w:rsidR="00A263A7" w:rsidRDefault="00A263A7" w:rsidP="00FC2EAE">
      <w:pPr>
        <w:pStyle w:val="Paragraf"/>
        <w:tabs>
          <w:tab w:val="left" w:pos="426"/>
        </w:tabs>
        <w:rPr>
          <w:rFonts w:ascii="Arial" w:hAnsi="Arial" w:cs="Arial"/>
        </w:rPr>
      </w:pPr>
    </w:p>
    <w:p w:rsidR="00A263A7" w:rsidRDefault="00A263A7" w:rsidP="00FC2EAE">
      <w:pPr>
        <w:pStyle w:val="Paragraf"/>
        <w:tabs>
          <w:tab w:val="left" w:pos="426"/>
        </w:tabs>
        <w:rPr>
          <w:rFonts w:ascii="Arial" w:hAnsi="Arial" w:cs="Arial"/>
        </w:rPr>
      </w:pPr>
    </w:p>
    <w:p w:rsidR="00A263A7" w:rsidRDefault="00A263A7" w:rsidP="00FC2EAE">
      <w:pPr>
        <w:pStyle w:val="Paragraf"/>
        <w:tabs>
          <w:tab w:val="left" w:pos="426"/>
        </w:tabs>
        <w:rPr>
          <w:rFonts w:ascii="Arial" w:hAnsi="Arial" w:cs="Arial"/>
        </w:rPr>
      </w:pPr>
    </w:p>
    <w:p w:rsidR="00A263A7" w:rsidRPr="00A05B70" w:rsidRDefault="00A263A7" w:rsidP="00A263A7">
      <w:pPr>
        <w:pStyle w:val="Paragraf"/>
        <w:tabs>
          <w:tab w:val="left" w:pos="426"/>
        </w:tabs>
        <w:rPr>
          <w:rFonts w:ascii="Times New Roman" w:hAnsi="Times New Roman"/>
          <w:color w:val="00B050"/>
          <w:sz w:val="22"/>
          <w:szCs w:val="22"/>
        </w:rPr>
      </w:pPr>
      <w:r w:rsidRPr="00A05B70">
        <w:rPr>
          <w:rFonts w:ascii="Times New Roman" w:hAnsi="Times New Roman"/>
          <w:color w:val="00B050"/>
          <w:sz w:val="22"/>
          <w:szCs w:val="22"/>
        </w:rPr>
        <w:t>RAZPISNA DOKUMENTACIJA</w:t>
      </w:r>
    </w:p>
    <w:p w:rsidR="00A263A7" w:rsidRPr="00015F2F" w:rsidRDefault="00A263A7" w:rsidP="00A263A7">
      <w:pPr>
        <w:pStyle w:val="Paragraf"/>
        <w:tabs>
          <w:tab w:val="left" w:pos="426"/>
        </w:tabs>
        <w:spacing w:before="0"/>
        <w:rPr>
          <w:rFonts w:ascii="Times New Roman" w:hAnsi="Times New Roman"/>
          <w:b/>
          <w:sz w:val="44"/>
          <w:szCs w:val="44"/>
        </w:rPr>
      </w:pPr>
      <w:r w:rsidRPr="00015F2F">
        <w:rPr>
          <w:rFonts w:ascii="Times New Roman" w:hAnsi="Times New Roman"/>
          <w:b/>
          <w:sz w:val="44"/>
          <w:szCs w:val="44"/>
        </w:rPr>
        <w:t xml:space="preserve">Izgradnja apartmaja naravne gradnje </w:t>
      </w:r>
    </w:p>
    <w:p w:rsidR="00A263A7" w:rsidRPr="00A05B70" w:rsidRDefault="00A263A7" w:rsidP="00A263A7">
      <w:pPr>
        <w:pStyle w:val="Paragraf"/>
        <w:tabs>
          <w:tab w:val="left" w:pos="426"/>
        </w:tabs>
        <w:rPr>
          <w:rFonts w:ascii="Times New Roman" w:hAnsi="Times New Roman"/>
        </w:rPr>
      </w:pPr>
    </w:p>
    <w:p w:rsidR="00A263A7" w:rsidRDefault="00A263A7" w:rsidP="00FC2EAE">
      <w:pPr>
        <w:pStyle w:val="Paragraf"/>
        <w:tabs>
          <w:tab w:val="left" w:pos="426"/>
        </w:tabs>
        <w:rPr>
          <w:rFonts w:ascii="Arial" w:hAnsi="Arial" w:cs="Arial"/>
        </w:rPr>
      </w:pPr>
    </w:p>
    <w:p w:rsidR="00A263A7" w:rsidRPr="00A05B70" w:rsidRDefault="00A263A7" w:rsidP="00FC2EAE">
      <w:pPr>
        <w:pStyle w:val="Paragraf"/>
        <w:tabs>
          <w:tab w:val="left" w:pos="426"/>
        </w:tabs>
        <w:rPr>
          <w:rFonts w:ascii="Times New Roman" w:hAnsi="Times New Roman"/>
          <w:sz w:val="28"/>
          <w:szCs w:val="28"/>
        </w:rPr>
      </w:pPr>
    </w:p>
    <w:p w:rsidR="00A263A7" w:rsidRPr="00A05B70" w:rsidRDefault="00A263A7" w:rsidP="00FC2EAE">
      <w:pPr>
        <w:pStyle w:val="Paragraf"/>
        <w:tabs>
          <w:tab w:val="left" w:pos="426"/>
        </w:tabs>
        <w:rPr>
          <w:rFonts w:ascii="Times New Roman" w:hAnsi="Times New Roman"/>
          <w:sz w:val="28"/>
          <w:szCs w:val="28"/>
        </w:rPr>
      </w:pPr>
    </w:p>
    <w:p w:rsidR="00A263A7" w:rsidRPr="00A05B70" w:rsidRDefault="00A263A7" w:rsidP="00FC2EAE">
      <w:pPr>
        <w:pStyle w:val="Paragraf"/>
        <w:tabs>
          <w:tab w:val="left" w:pos="426"/>
        </w:tabs>
        <w:rPr>
          <w:rFonts w:ascii="Times New Roman" w:hAnsi="Times New Roman"/>
          <w:sz w:val="28"/>
          <w:szCs w:val="28"/>
        </w:rPr>
      </w:pPr>
    </w:p>
    <w:p w:rsidR="00FC2EAE" w:rsidRPr="00A05B70" w:rsidRDefault="00FC2EAE" w:rsidP="00FC2EAE">
      <w:pPr>
        <w:pStyle w:val="Paragraf"/>
        <w:tabs>
          <w:tab w:val="left" w:pos="426"/>
        </w:tabs>
        <w:rPr>
          <w:rFonts w:ascii="Times New Roman" w:hAnsi="Times New Roman"/>
          <w:sz w:val="28"/>
          <w:szCs w:val="28"/>
        </w:rPr>
      </w:pPr>
      <w:r w:rsidRPr="00A05B70">
        <w:rPr>
          <w:rFonts w:ascii="Times New Roman" w:hAnsi="Times New Roman"/>
          <w:sz w:val="28"/>
          <w:szCs w:val="28"/>
        </w:rPr>
        <w:t>Zaporedna številka: JN-</w:t>
      </w:r>
      <w:r w:rsidR="00C323DB" w:rsidRPr="00A05B70">
        <w:rPr>
          <w:rFonts w:ascii="Times New Roman" w:hAnsi="Times New Roman"/>
          <w:sz w:val="28"/>
          <w:szCs w:val="28"/>
        </w:rPr>
        <w:t>0</w:t>
      </w:r>
      <w:r w:rsidR="00C854C6">
        <w:rPr>
          <w:rFonts w:ascii="Times New Roman" w:hAnsi="Times New Roman"/>
          <w:sz w:val="28"/>
          <w:szCs w:val="28"/>
        </w:rPr>
        <w:t>2</w:t>
      </w:r>
      <w:r w:rsidR="00C323DB" w:rsidRPr="00A05B70">
        <w:rPr>
          <w:rFonts w:ascii="Times New Roman" w:hAnsi="Times New Roman"/>
          <w:sz w:val="28"/>
          <w:szCs w:val="28"/>
        </w:rPr>
        <w:t>/2018</w:t>
      </w:r>
    </w:p>
    <w:p w:rsidR="00FC2EAE" w:rsidRPr="00A05B70" w:rsidRDefault="00FC2EAE" w:rsidP="00FC2EAE">
      <w:pPr>
        <w:pStyle w:val="Paragraf"/>
        <w:tabs>
          <w:tab w:val="left" w:pos="426"/>
        </w:tabs>
        <w:rPr>
          <w:rFonts w:ascii="Times New Roman" w:hAnsi="Times New Roman"/>
          <w:sz w:val="28"/>
          <w:szCs w:val="28"/>
        </w:rPr>
      </w:pPr>
      <w:r w:rsidRPr="00A05B70">
        <w:rPr>
          <w:rFonts w:ascii="Times New Roman" w:hAnsi="Times New Roman"/>
          <w:sz w:val="28"/>
          <w:szCs w:val="28"/>
        </w:rPr>
        <w:t>Vrsta postopka: postopek oddaje naročila male vrednosti skladno s 47. členom ZJN-3</w:t>
      </w:r>
    </w:p>
    <w:p w:rsidR="00B6078F" w:rsidRPr="00A05B70" w:rsidRDefault="00B6078F" w:rsidP="00FC2EAE">
      <w:pPr>
        <w:tabs>
          <w:tab w:val="left" w:pos="426"/>
        </w:tabs>
        <w:jc w:val="right"/>
        <w:rPr>
          <w:rFonts w:ascii="Times New Roman" w:hAnsi="Times New Roman"/>
          <w:color w:val="000000"/>
          <w:position w:val="-2"/>
          <w:sz w:val="28"/>
          <w:szCs w:val="28"/>
        </w:rPr>
      </w:pPr>
    </w:p>
    <w:p w:rsidR="008B61B5" w:rsidRDefault="008B61B5" w:rsidP="00FC2EAE">
      <w:pPr>
        <w:tabs>
          <w:tab w:val="left" w:pos="426"/>
        </w:tabs>
        <w:jc w:val="right"/>
        <w:rPr>
          <w:rFonts w:ascii="Arial" w:hAnsi="Arial" w:cs="Arial"/>
          <w:color w:val="000000"/>
          <w:position w:val="-2"/>
          <w:sz w:val="18"/>
          <w:szCs w:val="18"/>
        </w:rPr>
      </w:pPr>
    </w:p>
    <w:p w:rsidR="00B6078F" w:rsidRPr="00A05B70" w:rsidRDefault="00B6078F" w:rsidP="00FC2EAE">
      <w:pPr>
        <w:tabs>
          <w:tab w:val="left" w:pos="426"/>
        </w:tabs>
        <w:jc w:val="right"/>
        <w:rPr>
          <w:rFonts w:ascii="Times New Roman" w:hAnsi="Times New Roman"/>
          <w:color w:val="000000"/>
          <w:position w:val="-2"/>
          <w:sz w:val="28"/>
          <w:szCs w:val="28"/>
        </w:rPr>
      </w:pPr>
    </w:p>
    <w:p w:rsidR="00B6078F" w:rsidRPr="00A05B70" w:rsidRDefault="00B6078F" w:rsidP="00FC2EAE">
      <w:pPr>
        <w:tabs>
          <w:tab w:val="left" w:pos="426"/>
        </w:tabs>
        <w:jc w:val="right"/>
        <w:rPr>
          <w:rFonts w:ascii="Times New Roman" w:hAnsi="Times New Roman"/>
          <w:color w:val="000000"/>
          <w:position w:val="-2"/>
          <w:sz w:val="28"/>
          <w:szCs w:val="28"/>
        </w:rPr>
      </w:pPr>
    </w:p>
    <w:p w:rsidR="00FC2EAE" w:rsidRPr="00A05B70" w:rsidRDefault="00FC2EAE" w:rsidP="00FC2EAE">
      <w:pPr>
        <w:tabs>
          <w:tab w:val="left" w:pos="426"/>
        </w:tabs>
        <w:jc w:val="right"/>
        <w:rPr>
          <w:rFonts w:ascii="Times New Roman" w:hAnsi="Times New Roman"/>
          <w:sz w:val="28"/>
          <w:szCs w:val="28"/>
        </w:rPr>
      </w:pPr>
      <w:r w:rsidRPr="00A05B70">
        <w:rPr>
          <w:rFonts w:ascii="Times New Roman" w:hAnsi="Times New Roman"/>
          <w:color w:val="000000"/>
          <w:position w:val="-2"/>
          <w:sz w:val="28"/>
          <w:szCs w:val="28"/>
        </w:rPr>
        <w:t>Podpisnik:</w:t>
      </w:r>
      <w:r w:rsidRPr="00A05B70">
        <w:rPr>
          <w:rFonts w:ascii="Times New Roman" w:hAnsi="Times New Roman"/>
          <w:color w:val="000000"/>
          <w:position w:val="-2"/>
          <w:sz w:val="28"/>
          <w:szCs w:val="28"/>
        </w:rPr>
        <w:br/>
      </w:r>
      <w:r w:rsidRPr="00A05B70">
        <w:rPr>
          <w:rFonts w:ascii="Times New Roman" w:hAnsi="Times New Roman"/>
          <w:color w:val="000000"/>
          <w:position w:val="-2"/>
          <w:sz w:val="28"/>
          <w:szCs w:val="28"/>
        </w:rPr>
        <w:br/>
      </w:r>
      <w:r w:rsidR="00A263A7" w:rsidRPr="00A05B70">
        <w:rPr>
          <w:rFonts w:ascii="Times New Roman" w:hAnsi="Times New Roman"/>
          <w:color w:val="000000"/>
          <w:position w:val="-2"/>
          <w:sz w:val="28"/>
          <w:szCs w:val="28"/>
        </w:rPr>
        <w:t>Darja Korelc</w:t>
      </w:r>
      <w:r w:rsidR="00C323DB" w:rsidRPr="00A05B70">
        <w:rPr>
          <w:rFonts w:ascii="Times New Roman" w:hAnsi="Times New Roman"/>
          <w:color w:val="000000"/>
          <w:position w:val="-2"/>
          <w:sz w:val="28"/>
          <w:szCs w:val="28"/>
        </w:rPr>
        <w:t>, direktor</w:t>
      </w:r>
      <w:r w:rsidR="00A263A7" w:rsidRPr="00A05B70">
        <w:rPr>
          <w:rFonts w:ascii="Times New Roman" w:hAnsi="Times New Roman"/>
          <w:color w:val="000000"/>
          <w:position w:val="-2"/>
          <w:sz w:val="28"/>
          <w:szCs w:val="28"/>
        </w:rPr>
        <w:t>ica</w:t>
      </w:r>
    </w:p>
    <w:p w:rsidR="00FC2EAE" w:rsidRPr="00A05B70" w:rsidRDefault="00FC2EAE" w:rsidP="00FC2EAE">
      <w:pPr>
        <w:pStyle w:val="Paragraf"/>
        <w:rPr>
          <w:rFonts w:ascii="Times New Roman" w:hAnsi="Times New Roman"/>
          <w:sz w:val="28"/>
          <w:szCs w:val="28"/>
        </w:rPr>
        <w:sectPr w:rsidR="00FC2EAE" w:rsidRPr="00A05B70" w:rsidSect="00A263A7">
          <w:headerReference w:type="default" r:id="rId8"/>
          <w:footerReference w:type="default" r:id="rId9"/>
          <w:pgSz w:w="11906" w:h="16838"/>
          <w:pgMar w:top="1418" w:right="1133" w:bottom="1418" w:left="1134" w:header="567" w:footer="596" w:gutter="0"/>
          <w:cols w:space="708"/>
          <w:docGrid w:linePitch="360"/>
        </w:sectPr>
      </w:pPr>
    </w:p>
    <w:p w:rsidR="00303C90" w:rsidRDefault="00303C90" w:rsidP="00FC2EAE">
      <w:pPr>
        <w:tabs>
          <w:tab w:val="left" w:pos="426"/>
        </w:tabs>
        <w:spacing w:after="240"/>
        <w:rPr>
          <w:rFonts w:ascii="Times New Roman" w:hAnsi="Times New Roman"/>
          <w:b/>
          <w:sz w:val="28"/>
          <w:szCs w:val="28"/>
        </w:rPr>
      </w:pPr>
    </w:p>
    <w:p w:rsidR="00303C90" w:rsidRDefault="00303C90" w:rsidP="00FC2EAE">
      <w:pPr>
        <w:tabs>
          <w:tab w:val="left" w:pos="426"/>
        </w:tabs>
        <w:spacing w:after="240"/>
        <w:rPr>
          <w:rFonts w:ascii="Times New Roman" w:hAnsi="Times New Roman"/>
          <w:b/>
          <w:sz w:val="28"/>
          <w:szCs w:val="28"/>
        </w:rPr>
      </w:pPr>
    </w:p>
    <w:p w:rsidR="00FC2EAE" w:rsidRPr="00A05B70" w:rsidRDefault="00FC2EAE" w:rsidP="00FC2EAE">
      <w:pPr>
        <w:tabs>
          <w:tab w:val="left" w:pos="426"/>
        </w:tabs>
        <w:spacing w:after="240"/>
        <w:rPr>
          <w:rFonts w:ascii="Times New Roman" w:hAnsi="Times New Roman"/>
          <w:b/>
          <w:sz w:val="28"/>
          <w:szCs w:val="28"/>
        </w:rPr>
      </w:pPr>
      <w:r w:rsidRPr="00A05B70">
        <w:rPr>
          <w:rFonts w:ascii="Times New Roman" w:hAnsi="Times New Roman"/>
          <w:b/>
          <w:sz w:val="28"/>
          <w:szCs w:val="28"/>
        </w:rPr>
        <w:t xml:space="preserve">POVABILO K ODDAJI PONUDBE </w:t>
      </w:r>
    </w:p>
    <w:p w:rsidR="00A05B70" w:rsidRPr="00A05B70" w:rsidRDefault="00A05B70" w:rsidP="00FC2EAE">
      <w:pPr>
        <w:spacing w:before="120" w:after="120" w:line="240" w:lineRule="auto"/>
        <w:jc w:val="both"/>
        <w:rPr>
          <w:rFonts w:ascii="Times New Roman" w:hAnsi="Times New Roman"/>
          <w:sz w:val="24"/>
          <w:szCs w:val="24"/>
        </w:rPr>
      </w:pPr>
    </w:p>
    <w:p w:rsidR="00FC2EAE" w:rsidRPr="00A05B70" w:rsidRDefault="00FC2EAE" w:rsidP="00FC2EAE">
      <w:pPr>
        <w:spacing w:before="120" w:after="120" w:line="240" w:lineRule="auto"/>
        <w:jc w:val="both"/>
        <w:rPr>
          <w:rFonts w:ascii="Times New Roman" w:hAnsi="Times New Roman"/>
          <w:color w:val="000000"/>
          <w:sz w:val="24"/>
          <w:szCs w:val="24"/>
        </w:rPr>
      </w:pPr>
      <w:r w:rsidRPr="00A05B70">
        <w:rPr>
          <w:rFonts w:ascii="Times New Roman" w:hAnsi="Times New Roman"/>
          <w:sz w:val="24"/>
          <w:szCs w:val="24"/>
        </w:rPr>
        <w:t xml:space="preserve">Na podlagi </w:t>
      </w:r>
      <w:r w:rsidR="00303C90">
        <w:rPr>
          <w:rFonts w:ascii="Times New Roman" w:hAnsi="Times New Roman"/>
          <w:sz w:val="24"/>
          <w:szCs w:val="24"/>
        </w:rPr>
        <w:t>40. in 47. č</w:t>
      </w:r>
      <w:r w:rsidR="00C035E3" w:rsidRPr="00A05B70">
        <w:rPr>
          <w:rFonts w:ascii="Times New Roman" w:hAnsi="Times New Roman"/>
          <w:sz w:val="24"/>
          <w:szCs w:val="24"/>
        </w:rPr>
        <w:t xml:space="preserve">lena </w:t>
      </w:r>
      <w:r w:rsidRPr="00A05B70">
        <w:rPr>
          <w:rFonts w:ascii="Times New Roman" w:hAnsi="Times New Roman"/>
          <w:sz w:val="24"/>
          <w:szCs w:val="24"/>
        </w:rPr>
        <w:t>ZJN-3</w:t>
      </w:r>
      <w:r w:rsidR="00C035E3" w:rsidRPr="00A05B70">
        <w:rPr>
          <w:rFonts w:ascii="Times New Roman" w:hAnsi="Times New Roman"/>
          <w:sz w:val="24"/>
          <w:szCs w:val="24"/>
        </w:rPr>
        <w:t xml:space="preserve"> (</w:t>
      </w:r>
      <w:r w:rsidR="00685866" w:rsidRPr="00A05B70">
        <w:rPr>
          <w:rFonts w:ascii="Times New Roman" w:hAnsi="Times New Roman"/>
          <w:sz w:val="24"/>
          <w:szCs w:val="24"/>
        </w:rPr>
        <w:t xml:space="preserve">Uradni list RS, št. </w:t>
      </w:r>
      <w:hyperlink r:id="rId10" w:tooltip="Zakon o javnem naročanju (ZJN-3) (Uradni list RS, št. 91-3570/2015)" w:history="1">
        <w:r w:rsidR="00685866" w:rsidRPr="00A05B70">
          <w:rPr>
            <w:rFonts w:ascii="Times New Roman" w:hAnsi="Times New Roman"/>
            <w:sz w:val="24"/>
            <w:szCs w:val="24"/>
          </w:rPr>
          <w:t>91/2015</w:t>
        </w:r>
      </w:hyperlink>
      <w:r w:rsidR="00C035E3" w:rsidRPr="00A05B70">
        <w:rPr>
          <w:rFonts w:ascii="Times New Roman" w:hAnsi="Times New Roman"/>
          <w:sz w:val="24"/>
          <w:szCs w:val="24"/>
        </w:rPr>
        <w:t xml:space="preserve">; v nadaljevanju: ZJN-3), </w:t>
      </w:r>
      <w:proofErr w:type="spellStart"/>
      <w:r w:rsidR="00C035E3" w:rsidRPr="00A05B70">
        <w:rPr>
          <w:rFonts w:ascii="Times New Roman" w:hAnsi="Times New Roman"/>
          <w:sz w:val="24"/>
          <w:szCs w:val="24"/>
        </w:rPr>
        <w:t>Ma</w:t>
      </w:r>
      <w:r w:rsidR="00A263A7" w:rsidRPr="00A05B70">
        <w:rPr>
          <w:rFonts w:ascii="Times New Roman" w:hAnsi="Times New Roman"/>
          <w:color w:val="000000"/>
          <w:sz w:val="24"/>
          <w:szCs w:val="24"/>
        </w:rPr>
        <w:t>krobios</w:t>
      </w:r>
      <w:proofErr w:type="spellEnd"/>
      <w:r w:rsidR="00A263A7" w:rsidRPr="00A05B70">
        <w:rPr>
          <w:rFonts w:ascii="Times New Roman" w:hAnsi="Times New Roman"/>
          <w:color w:val="000000"/>
          <w:sz w:val="24"/>
          <w:szCs w:val="24"/>
        </w:rPr>
        <w:t xml:space="preserve"> Panonija so.p., Lucova 33, 9203 Petrovci </w:t>
      </w:r>
      <w:r w:rsidRPr="00A05B70">
        <w:rPr>
          <w:rFonts w:ascii="Times New Roman" w:hAnsi="Times New Roman"/>
          <w:color w:val="000000"/>
          <w:sz w:val="24"/>
          <w:szCs w:val="24"/>
        </w:rPr>
        <w:t xml:space="preserve"> (v nadaljevanju: naročnik), vabi zainter</w:t>
      </w:r>
      <w:r w:rsidR="00C035E3" w:rsidRPr="00A05B70">
        <w:rPr>
          <w:rFonts w:ascii="Times New Roman" w:hAnsi="Times New Roman"/>
          <w:color w:val="000000"/>
          <w:sz w:val="24"/>
          <w:szCs w:val="24"/>
        </w:rPr>
        <w:t>esirane ponudnike, da oddajo</w:t>
      </w:r>
      <w:r w:rsidRPr="00A05B70">
        <w:rPr>
          <w:rFonts w:ascii="Times New Roman" w:hAnsi="Times New Roman"/>
          <w:color w:val="000000"/>
          <w:sz w:val="24"/>
          <w:szCs w:val="24"/>
        </w:rPr>
        <w:t xml:space="preserve"> ponudbo v skladu s to razpisno dokumentacijo </w:t>
      </w:r>
      <w:r w:rsidR="00C035E3" w:rsidRPr="00A05B70">
        <w:rPr>
          <w:rFonts w:ascii="Times New Roman" w:hAnsi="Times New Roman"/>
          <w:color w:val="000000"/>
          <w:sz w:val="24"/>
          <w:szCs w:val="24"/>
        </w:rPr>
        <w:t>na osnovi javnega razpisa za oddajo javnega naročila male vrednosti</w:t>
      </w:r>
      <w:r w:rsidRPr="00A05B70">
        <w:rPr>
          <w:rFonts w:ascii="Times New Roman" w:hAnsi="Times New Roman"/>
          <w:color w:val="000000"/>
          <w:sz w:val="24"/>
          <w:szCs w:val="24"/>
        </w:rPr>
        <w:t>.</w:t>
      </w:r>
      <w:r w:rsidR="003C130B" w:rsidRPr="00A05B70">
        <w:rPr>
          <w:rFonts w:ascii="Times New Roman" w:hAnsi="Times New Roman"/>
          <w:color w:val="000000"/>
          <w:sz w:val="24"/>
          <w:szCs w:val="24"/>
        </w:rPr>
        <w:t xml:space="preserve"> </w:t>
      </w:r>
    </w:p>
    <w:p w:rsidR="00866048" w:rsidRPr="00A05B70" w:rsidRDefault="00866048" w:rsidP="0093243C">
      <w:pPr>
        <w:tabs>
          <w:tab w:val="left" w:pos="426"/>
        </w:tabs>
        <w:spacing w:before="120" w:after="0" w:line="240" w:lineRule="auto"/>
        <w:jc w:val="both"/>
        <w:rPr>
          <w:rFonts w:ascii="Times New Roman" w:hAnsi="Times New Roman"/>
          <w:color w:val="000000"/>
          <w:sz w:val="24"/>
          <w:szCs w:val="24"/>
        </w:rPr>
      </w:pPr>
    </w:p>
    <w:p w:rsidR="00C035E3" w:rsidRPr="00A05B70" w:rsidRDefault="00C035E3" w:rsidP="0093243C">
      <w:pPr>
        <w:tabs>
          <w:tab w:val="left" w:pos="426"/>
        </w:tabs>
        <w:spacing w:before="120" w:after="0" w:line="240" w:lineRule="auto"/>
        <w:jc w:val="both"/>
        <w:rPr>
          <w:rFonts w:ascii="Times New Roman" w:hAnsi="Times New Roman"/>
          <w:b/>
          <w:color w:val="000000"/>
          <w:sz w:val="24"/>
          <w:szCs w:val="24"/>
        </w:rPr>
      </w:pPr>
    </w:p>
    <w:p w:rsidR="00C035E3" w:rsidRPr="00A05B70" w:rsidRDefault="00C035E3" w:rsidP="0093243C">
      <w:pPr>
        <w:tabs>
          <w:tab w:val="left" w:pos="426"/>
        </w:tabs>
        <w:spacing w:before="120" w:after="0" w:line="240" w:lineRule="auto"/>
        <w:jc w:val="both"/>
        <w:rPr>
          <w:rFonts w:ascii="Times New Roman" w:hAnsi="Times New Roman"/>
          <w:b/>
          <w:color w:val="000000"/>
          <w:sz w:val="24"/>
          <w:szCs w:val="24"/>
        </w:rPr>
      </w:pPr>
      <w:r w:rsidRPr="00A05B70">
        <w:rPr>
          <w:rFonts w:ascii="Times New Roman" w:hAnsi="Times New Roman"/>
          <w:b/>
          <w:color w:val="000000"/>
          <w:sz w:val="24"/>
          <w:szCs w:val="24"/>
        </w:rPr>
        <w:t xml:space="preserve">ROK ZA ODDAJO PONUDBE JE </w:t>
      </w:r>
      <w:r w:rsidR="0058767B">
        <w:rPr>
          <w:rFonts w:ascii="Times New Roman" w:hAnsi="Times New Roman"/>
          <w:b/>
          <w:color w:val="000000"/>
          <w:sz w:val="24"/>
          <w:szCs w:val="24"/>
        </w:rPr>
        <w:t>30</w:t>
      </w:r>
      <w:r w:rsidRPr="00A05B70">
        <w:rPr>
          <w:rFonts w:ascii="Times New Roman" w:hAnsi="Times New Roman"/>
          <w:b/>
          <w:color w:val="000000"/>
          <w:sz w:val="24"/>
          <w:szCs w:val="24"/>
        </w:rPr>
        <w:t>.</w:t>
      </w:r>
      <w:r w:rsidR="00772D2B" w:rsidRPr="00A05B70">
        <w:rPr>
          <w:rFonts w:ascii="Times New Roman" w:hAnsi="Times New Roman"/>
          <w:b/>
          <w:color w:val="000000"/>
          <w:sz w:val="24"/>
          <w:szCs w:val="24"/>
        </w:rPr>
        <w:t xml:space="preserve"> </w:t>
      </w:r>
      <w:r w:rsidRPr="00A05B70">
        <w:rPr>
          <w:rFonts w:ascii="Times New Roman" w:hAnsi="Times New Roman"/>
          <w:b/>
          <w:color w:val="000000"/>
          <w:sz w:val="24"/>
          <w:szCs w:val="24"/>
        </w:rPr>
        <w:t>1</w:t>
      </w:r>
      <w:r w:rsidR="00E61FE5">
        <w:rPr>
          <w:rFonts w:ascii="Times New Roman" w:hAnsi="Times New Roman"/>
          <w:b/>
          <w:color w:val="000000"/>
          <w:sz w:val="24"/>
          <w:szCs w:val="24"/>
        </w:rPr>
        <w:t>1</w:t>
      </w:r>
      <w:r w:rsidRPr="00A05B70">
        <w:rPr>
          <w:rFonts w:ascii="Times New Roman" w:hAnsi="Times New Roman"/>
          <w:b/>
          <w:color w:val="000000"/>
          <w:sz w:val="24"/>
          <w:szCs w:val="24"/>
        </w:rPr>
        <w:t>.</w:t>
      </w:r>
      <w:r w:rsidR="00772D2B" w:rsidRPr="00A05B70">
        <w:rPr>
          <w:rFonts w:ascii="Times New Roman" w:hAnsi="Times New Roman"/>
          <w:b/>
          <w:color w:val="000000"/>
          <w:sz w:val="24"/>
          <w:szCs w:val="24"/>
        </w:rPr>
        <w:t xml:space="preserve"> </w:t>
      </w:r>
      <w:r w:rsidRPr="00A05B70">
        <w:rPr>
          <w:rFonts w:ascii="Times New Roman" w:hAnsi="Times New Roman"/>
          <w:b/>
          <w:color w:val="000000"/>
          <w:sz w:val="24"/>
          <w:szCs w:val="24"/>
        </w:rPr>
        <w:t>2018 DO 9:00 URE.</w:t>
      </w:r>
    </w:p>
    <w:p w:rsidR="00C035E3" w:rsidRPr="00A05B70" w:rsidRDefault="00C035E3" w:rsidP="0093243C">
      <w:pPr>
        <w:tabs>
          <w:tab w:val="left" w:pos="426"/>
        </w:tabs>
        <w:spacing w:before="120" w:after="0" w:line="240" w:lineRule="auto"/>
        <w:jc w:val="both"/>
        <w:rPr>
          <w:rFonts w:ascii="Times New Roman" w:hAnsi="Times New Roman"/>
          <w:color w:val="000000"/>
          <w:sz w:val="24"/>
          <w:szCs w:val="24"/>
        </w:rPr>
      </w:pPr>
      <w:r w:rsidRPr="00A05B70">
        <w:rPr>
          <w:rFonts w:ascii="Times New Roman" w:hAnsi="Times New Roman"/>
          <w:color w:val="000000"/>
          <w:sz w:val="24"/>
          <w:szCs w:val="24"/>
        </w:rPr>
        <w:t xml:space="preserve">Ponudnik odda ponudbo preko spletne aplikacije Ministrstva za javno upravo, ki je dosegljiva na spletnem naslovu </w:t>
      </w:r>
      <w:hyperlink r:id="rId11" w:history="1">
        <w:r w:rsidRPr="00A05B70">
          <w:rPr>
            <w:rStyle w:val="Hiperpovezava"/>
            <w:rFonts w:ascii="Times New Roman" w:hAnsi="Times New Roman"/>
            <w:sz w:val="24"/>
            <w:szCs w:val="24"/>
          </w:rPr>
          <w:t>https://ejn.gov.si/ponudba/pages/aktualno/aktualna_javna_narocila.xhtml</w:t>
        </w:r>
      </w:hyperlink>
      <w:r w:rsidRPr="00A05B70">
        <w:rPr>
          <w:rFonts w:ascii="Times New Roman" w:hAnsi="Times New Roman"/>
          <w:color w:val="000000"/>
          <w:sz w:val="24"/>
          <w:szCs w:val="24"/>
        </w:rPr>
        <w:t xml:space="preserve"> </w:t>
      </w:r>
    </w:p>
    <w:p w:rsidR="00C035E3" w:rsidRPr="00A05B70" w:rsidRDefault="00C035E3" w:rsidP="0093243C">
      <w:pPr>
        <w:tabs>
          <w:tab w:val="left" w:pos="426"/>
        </w:tabs>
        <w:spacing w:before="120" w:after="0" w:line="240" w:lineRule="auto"/>
        <w:jc w:val="both"/>
        <w:rPr>
          <w:rFonts w:ascii="Times New Roman" w:hAnsi="Times New Roman"/>
          <w:color w:val="000000"/>
          <w:sz w:val="24"/>
          <w:szCs w:val="24"/>
        </w:rPr>
      </w:pPr>
    </w:p>
    <w:p w:rsidR="00C035E3" w:rsidRPr="00A05B70" w:rsidRDefault="00C035E3" w:rsidP="0093243C">
      <w:pPr>
        <w:tabs>
          <w:tab w:val="left" w:pos="426"/>
        </w:tabs>
        <w:spacing w:before="120" w:after="0" w:line="240" w:lineRule="auto"/>
        <w:jc w:val="both"/>
        <w:rPr>
          <w:rFonts w:ascii="Times New Roman" w:hAnsi="Times New Roman"/>
          <w:color w:val="000000"/>
          <w:sz w:val="24"/>
          <w:szCs w:val="24"/>
        </w:rPr>
      </w:pPr>
      <w:r w:rsidRPr="00A05B70">
        <w:rPr>
          <w:rFonts w:ascii="Times New Roman" w:hAnsi="Times New Roman"/>
          <w:color w:val="000000"/>
          <w:sz w:val="24"/>
          <w:szCs w:val="24"/>
        </w:rPr>
        <w:t>Ponudnik v aplikaciji izbere predmetno javno naročilo in prične z oddajo ponudbe tako, da klikne na »sodeluj na javnem naročilu«.</w:t>
      </w:r>
    </w:p>
    <w:p w:rsidR="00C035E3" w:rsidRPr="00A05B70" w:rsidRDefault="00C035E3" w:rsidP="0093243C">
      <w:pPr>
        <w:tabs>
          <w:tab w:val="left" w:pos="426"/>
        </w:tabs>
        <w:spacing w:before="120" w:after="0" w:line="240" w:lineRule="auto"/>
        <w:jc w:val="both"/>
        <w:rPr>
          <w:rFonts w:ascii="Times New Roman" w:hAnsi="Times New Roman"/>
          <w:color w:val="000000"/>
          <w:sz w:val="24"/>
          <w:szCs w:val="24"/>
        </w:rPr>
      </w:pPr>
    </w:p>
    <w:p w:rsidR="00772D2B" w:rsidRPr="00A05B70" w:rsidRDefault="00772D2B" w:rsidP="0093243C">
      <w:pPr>
        <w:tabs>
          <w:tab w:val="left" w:pos="426"/>
        </w:tabs>
        <w:spacing w:before="120" w:after="0" w:line="240" w:lineRule="auto"/>
        <w:jc w:val="both"/>
        <w:rPr>
          <w:rFonts w:ascii="Times New Roman" w:hAnsi="Times New Roman"/>
          <w:color w:val="000000"/>
          <w:sz w:val="24"/>
          <w:szCs w:val="24"/>
        </w:rPr>
      </w:pPr>
    </w:p>
    <w:p w:rsidR="00772D2B" w:rsidRPr="00A05B70" w:rsidRDefault="00772D2B" w:rsidP="00772D2B">
      <w:pPr>
        <w:jc w:val="both"/>
        <w:rPr>
          <w:rFonts w:ascii="Times New Roman" w:hAnsi="Times New Roman"/>
          <w:sz w:val="24"/>
          <w:szCs w:val="24"/>
        </w:rPr>
      </w:pPr>
      <w:r w:rsidRPr="00A05B70">
        <w:rPr>
          <w:rFonts w:ascii="Times New Roman" w:hAnsi="Times New Roman"/>
          <w:sz w:val="24"/>
          <w:szCs w:val="24"/>
        </w:rPr>
        <w:t>OPOZORILO:</w:t>
      </w:r>
    </w:p>
    <w:p w:rsidR="00772D2B" w:rsidRPr="00A05B70" w:rsidRDefault="00772D2B" w:rsidP="00772D2B">
      <w:pPr>
        <w:jc w:val="both"/>
        <w:rPr>
          <w:rFonts w:ascii="Times New Roman" w:hAnsi="Times New Roman"/>
          <w:sz w:val="24"/>
          <w:szCs w:val="24"/>
        </w:rPr>
      </w:pPr>
      <w:r w:rsidRPr="00A05B70">
        <w:rPr>
          <w:rFonts w:ascii="Times New Roman" w:hAnsi="Times New Roman"/>
          <w:sz w:val="24"/>
          <w:szCs w:val="24"/>
        </w:rPr>
        <w:t>Pred oddajo ponudbe morajo ponudniki imeti digitalno potrdilo. Naročnik ponudbe, ki bodo prispele na drugačen način (npr. po pošti ipd.)</w:t>
      </w:r>
      <w:r w:rsidR="00303C90">
        <w:rPr>
          <w:rFonts w:ascii="Times New Roman" w:hAnsi="Times New Roman"/>
          <w:sz w:val="24"/>
          <w:szCs w:val="24"/>
        </w:rPr>
        <w:t>,</w:t>
      </w:r>
      <w:r w:rsidRPr="00A05B70">
        <w:rPr>
          <w:rFonts w:ascii="Times New Roman" w:hAnsi="Times New Roman"/>
          <w:sz w:val="24"/>
          <w:szCs w:val="24"/>
        </w:rPr>
        <w:t xml:space="preserve"> ne bo upošteval. Tudi v primeru, da jih bo naročnik sprejel v svoje vložišče, jih bo nato neodprte vrnil ponudnikom.</w:t>
      </w:r>
    </w:p>
    <w:p w:rsidR="00772D2B" w:rsidRPr="00A05B70" w:rsidRDefault="00772D2B" w:rsidP="00772D2B">
      <w:pPr>
        <w:widowControl w:val="0"/>
        <w:autoSpaceDE w:val="0"/>
        <w:autoSpaceDN w:val="0"/>
        <w:adjustRightInd w:val="0"/>
        <w:spacing w:line="213" w:lineRule="exact"/>
        <w:jc w:val="both"/>
        <w:rPr>
          <w:rFonts w:ascii="Times New Roman" w:hAnsi="Times New Roman"/>
          <w:b/>
          <w:sz w:val="24"/>
          <w:szCs w:val="24"/>
          <w:highlight w:val="yellow"/>
        </w:rPr>
      </w:pPr>
    </w:p>
    <w:p w:rsidR="00772D2B" w:rsidRPr="00A05B70" w:rsidRDefault="00772D2B" w:rsidP="00772D2B">
      <w:pPr>
        <w:widowControl w:val="0"/>
        <w:autoSpaceDE w:val="0"/>
        <w:autoSpaceDN w:val="0"/>
        <w:adjustRightInd w:val="0"/>
        <w:spacing w:line="213" w:lineRule="exact"/>
        <w:jc w:val="both"/>
        <w:rPr>
          <w:rFonts w:ascii="Times New Roman" w:hAnsi="Times New Roman"/>
          <w:b/>
          <w:sz w:val="24"/>
          <w:szCs w:val="24"/>
        </w:rPr>
      </w:pPr>
      <w:r w:rsidRPr="00A05B70">
        <w:rPr>
          <w:rFonts w:ascii="Times New Roman" w:hAnsi="Times New Roman"/>
          <w:b/>
          <w:sz w:val="24"/>
          <w:szCs w:val="24"/>
        </w:rPr>
        <w:t>ODPIRANJE PONUDB</w:t>
      </w:r>
    </w:p>
    <w:p w:rsidR="00772D2B" w:rsidRPr="00A05B70" w:rsidRDefault="00772D2B" w:rsidP="00772D2B">
      <w:pPr>
        <w:widowControl w:val="0"/>
        <w:autoSpaceDE w:val="0"/>
        <w:autoSpaceDN w:val="0"/>
        <w:adjustRightInd w:val="0"/>
        <w:jc w:val="both"/>
        <w:rPr>
          <w:rFonts w:ascii="Times New Roman" w:hAnsi="Times New Roman"/>
          <w:sz w:val="24"/>
          <w:szCs w:val="24"/>
        </w:rPr>
      </w:pPr>
      <w:r w:rsidRPr="00A05B70">
        <w:rPr>
          <w:rFonts w:ascii="Times New Roman" w:hAnsi="Times New Roman"/>
          <w:b/>
          <w:sz w:val="24"/>
          <w:szCs w:val="24"/>
        </w:rPr>
        <w:t xml:space="preserve">Javno odpiranje ponudb bo dne </w:t>
      </w:r>
      <w:r w:rsidR="0058767B">
        <w:rPr>
          <w:rFonts w:ascii="Times New Roman" w:hAnsi="Times New Roman"/>
          <w:b/>
          <w:sz w:val="24"/>
          <w:szCs w:val="24"/>
        </w:rPr>
        <w:t>30</w:t>
      </w:r>
      <w:r w:rsidRPr="00A05B70">
        <w:rPr>
          <w:rFonts w:ascii="Times New Roman" w:hAnsi="Times New Roman"/>
          <w:b/>
          <w:sz w:val="24"/>
          <w:szCs w:val="24"/>
        </w:rPr>
        <w:t>. 1</w:t>
      </w:r>
      <w:r w:rsidR="00E61FE5">
        <w:rPr>
          <w:rFonts w:ascii="Times New Roman" w:hAnsi="Times New Roman"/>
          <w:b/>
          <w:sz w:val="24"/>
          <w:szCs w:val="24"/>
        </w:rPr>
        <w:t>1</w:t>
      </w:r>
      <w:r w:rsidRPr="00A05B70">
        <w:rPr>
          <w:rFonts w:ascii="Times New Roman" w:hAnsi="Times New Roman"/>
          <w:b/>
          <w:sz w:val="24"/>
          <w:szCs w:val="24"/>
        </w:rPr>
        <w:t>. 2018 ob 09:01 uri</w:t>
      </w:r>
      <w:r w:rsidRPr="00A05B70">
        <w:rPr>
          <w:rFonts w:ascii="Times New Roman" w:hAnsi="Times New Roman"/>
          <w:sz w:val="24"/>
          <w:szCs w:val="24"/>
        </w:rPr>
        <w:t xml:space="preserve"> in sicer v aplikaciji Ministrstva za javno upravo. Predračuni oddanih ponudb bodo vidni celotni javnosti 60 minut, naročniku in ponudnikom pa daljše obdobje.</w:t>
      </w:r>
    </w:p>
    <w:p w:rsidR="00C035E3" w:rsidRPr="00A05B70" w:rsidRDefault="00C035E3" w:rsidP="0093243C">
      <w:pPr>
        <w:tabs>
          <w:tab w:val="left" w:pos="426"/>
        </w:tabs>
        <w:spacing w:before="120" w:after="0" w:line="240" w:lineRule="auto"/>
        <w:jc w:val="both"/>
        <w:rPr>
          <w:rFonts w:ascii="Times New Roman" w:hAnsi="Times New Roman"/>
          <w:color w:val="000000"/>
          <w:sz w:val="24"/>
          <w:szCs w:val="24"/>
        </w:rPr>
      </w:pPr>
    </w:p>
    <w:p w:rsidR="00C035E3" w:rsidRPr="00A05B70" w:rsidRDefault="00C035E3" w:rsidP="0093243C">
      <w:pPr>
        <w:tabs>
          <w:tab w:val="left" w:pos="426"/>
        </w:tabs>
        <w:spacing w:before="120" w:after="0" w:line="240" w:lineRule="auto"/>
        <w:jc w:val="both"/>
        <w:rPr>
          <w:rFonts w:ascii="Times New Roman" w:hAnsi="Times New Roman"/>
          <w:color w:val="000000"/>
          <w:sz w:val="24"/>
          <w:szCs w:val="24"/>
        </w:rPr>
      </w:pPr>
    </w:p>
    <w:p w:rsidR="00C035E3" w:rsidRPr="00A05B70" w:rsidRDefault="00C035E3" w:rsidP="0093243C">
      <w:pPr>
        <w:tabs>
          <w:tab w:val="left" w:pos="426"/>
        </w:tabs>
        <w:spacing w:before="120" w:after="0" w:line="240" w:lineRule="auto"/>
        <w:jc w:val="both"/>
        <w:rPr>
          <w:rFonts w:ascii="Times New Roman" w:hAnsi="Times New Roman"/>
          <w:b/>
          <w:color w:val="000000"/>
          <w:sz w:val="24"/>
          <w:szCs w:val="24"/>
        </w:rPr>
      </w:pPr>
      <w:r w:rsidRPr="00A05B70">
        <w:rPr>
          <w:rFonts w:ascii="Times New Roman" w:hAnsi="Times New Roman"/>
          <w:b/>
          <w:color w:val="000000"/>
          <w:sz w:val="24"/>
          <w:szCs w:val="24"/>
        </w:rPr>
        <w:t xml:space="preserve"> </w:t>
      </w:r>
    </w:p>
    <w:p w:rsidR="00A05B70" w:rsidRPr="00A05B70" w:rsidRDefault="00A05B70" w:rsidP="0093243C">
      <w:pPr>
        <w:tabs>
          <w:tab w:val="left" w:pos="426"/>
        </w:tabs>
        <w:spacing w:before="120" w:after="0" w:line="240" w:lineRule="auto"/>
        <w:jc w:val="both"/>
        <w:rPr>
          <w:rFonts w:ascii="Times New Roman" w:hAnsi="Times New Roman"/>
          <w:b/>
          <w:color w:val="000000"/>
          <w:sz w:val="24"/>
          <w:szCs w:val="24"/>
        </w:rPr>
      </w:pPr>
    </w:p>
    <w:p w:rsidR="00A05B70" w:rsidRDefault="00A05B70" w:rsidP="0093243C">
      <w:pPr>
        <w:tabs>
          <w:tab w:val="left" w:pos="426"/>
        </w:tabs>
        <w:spacing w:before="120" w:after="0" w:line="240" w:lineRule="auto"/>
        <w:jc w:val="both"/>
        <w:rPr>
          <w:rFonts w:ascii="Arial" w:hAnsi="Arial" w:cs="Arial"/>
          <w:b/>
          <w:color w:val="000000"/>
          <w:sz w:val="18"/>
          <w:szCs w:val="18"/>
        </w:rPr>
      </w:pPr>
    </w:p>
    <w:p w:rsidR="00A05B70" w:rsidRDefault="00A05B70" w:rsidP="0093243C">
      <w:pPr>
        <w:tabs>
          <w:tab w:val="left" w:pos="426"/>
        </w:tabs>
        <w:spacing w:before="120" w:after="0" w:line="240" w:lineRule="auto"/>
        <w:jc w:val="both"/>
        <w:rPr>
          <w:rFonts w:ascii="Arial" w:hAnsi="Arial" w:cs="Arial"/>
          <w:b/>
          <w:color w:val="000000"/>
          <w:sz w:val="18"/>
          <w:szCs w:val="18"/>
        </w:rPr>
      </w:pPr>
    </w:p>
    <w:p w:rsidR="00A05B70" w:rsidRDefault="00A05B70" w:rsidP="0093243C">
      <w:pPr>
        <w:tabs>
          <w:tab w:val="left" w:pos="426"/>
        </w:tabs>
        <w:spacing w:before="120" w:after="0" w:line="240" w:lineRule="auto"/>
        <w:jc w:val="both"/>
        <w:rPr>
          <w:rFonts w:ascii="Arial" w:hAnsi="Arial" w:cs="Arial"/>
          <w:b/>
          <w:color w:val="000000"/>
          <w:sz w:val="18"/>
          <w:szCs w:val="18"/>
        </w:rPr>
      </w:pPr>
    </w:p>
    <w:p w:rsidR="00A05B70" w:rsidRDefault="00A05B70" w:rsidP="0093243C">
      <w:pPr>
        <w:tabs>
          <w:tab w:val="left" w:pos="426"/>
        </w:tabs>
        <w:spacing w:before="120" w:after="0" w:line="240" w:lineRule="auto"/>
        <w:jc w:val="both"/>
        <w:rPr>
          <w:rFonts w:ascii="Arial" w:hAnsi="Arial" w:cs="Arial"/>
          <w:b/>
          <w:color w:val="000000"/>
          <w:sz w:val="18"/>
          <w:szCs w:val="18"/>
        </w:rPr>
      </w:pPr>
    </w:p>
    <w:p w:rsidR="00A05B70" w:rsidRDefault="00A05B70" w:rsidP="0093243C">
      <w:pPr>
        <w:tabs>
          <w:tab w:val="left" w:pos="426"/>
        </w:tabs>
        <w:spacing w:before="120" w:after="0" w:line="240" w:lineRule="auto"/>
        <w:jc w:val="both"/>
        <w:rPr>
          <w:rFonts w:ascii="Arial" w:hAnsi="Arial" w:cs="Arial"/>
          <w:b/>
          <w:color w:val="000000"/>
          <w:sz w:val="18"/>
          <w:szCs w:val="18"/>
        </w:rPr>
      </w:pPr>
    </w:p>
    <w:p w:rsidR="00A05B70" w:rsidRDefault="00A05B70" w:rsidP="0093243C">
      <w:pPr>
        <w:tabs>
          <w:tab w:val="left" w:pos="426"/>
        </w:tabs>
        <w:spacing w:before="120" w:after="0" w:line="240" w:lineRule="auto"/>
        <w:jc w:val="both"/>
        <w:rPr>
          <w:rFonts w:ascii="Arial" w:hAnsi="Arial" w:cs="Arial"/>
          <w:b/>
          <w:color w:val="000000"/>
          <w:sz w:val="18"/>
          <w:szCs w:val="18"/>
        </w:rPr>
      </w:pPr>
    </w:p>
    <w:p w:rsidR="00A05B70" w:rsidRDefault="00A05B70" w:rsidP="0093243C">
      <w:pPr>
        <w:tabs>
          <w:tab w:val="left" w:pos="426"/>
        </w:tabs>
        <w:spacing w:before="120" w:after="0" w:line="240" w:lineRule="auto"/>
        <w:jc w:val="both"/>
        <w:rPr>
          <w:rFonts w:ascii="Arial" w:hAnsi="Arial" w:cs="Arial"/>
          <w:b/>
          <w:color w:val="000000"/>
          <w:sz w:val="18"/>
          <w:szCs w:val="18"/>
        </w:rPr>
      </w:pPr>
    </w:p>
    <w:p w:rsidR="00A05B70" w:rsidRDefault="00A05B70" w:rsidP="0093243C">
      <w:pPr>
        <w:tabs>
          <w:tab w:val="left" w:pos="426"/>
        </w:tabs>
        <w:spacing w:before="120" w:after="0" w:line="240" w:lineRule="auto"/>
        <w:jc w:val="both"/>
        <w:rPr>
          <w:rFonts w:ascii="Arial" w:hAnsi="Arial" w:cs="Arial"/>
          <w:b/>
          <w:color w:val="000000"/>
          <w:sz w:val="18"/>
          <w:szCs w:val="18"/>
        </w:rPr>
      </w:pPr>
    </w:p>
    <w:p w:rsidR="00A05B70" w:rsidRDefault="00A05B70" w:rsidP="0093243C">
      <w:pPr>
        <w:tabs>
          <w:tab w:val="left" w:pos="426"/>
        </w:tabs>
        <w:spacing w:before="120" w:after="0" w:line="240" w:lineRule="auto"/>
        <w:jc w:val="both"/>
        <w:rPr>
          <w:rFonts w:ascii="Arial" w:hAnsi="Arial" w:cs="Arial"/>
          <w:b/>
          <w:color w:val="000000"/>
          <w:sz w:val="18"/>
          <w:szCs w:val="18"/>
        </w:rPr>
      </w:pPr>
    </w:p>
    <w:p w:rsidR="00A05B70" w:rsidRPr="00935DC6" w:rsidRDefault="00A05B70" w:rsidP="00A05B70">
      <w:pPr>
        <w:pStyle w:val="Naslov1"/>
        <w:ind w:firstLine="284"/>
        <w:rPr>
          <w:rFonts w:ascii="Times New Roman" w:hAnsi="Times New Roman"/>
        </w:rPr>
      </w:pPr>
      <w:bookmarkStart w:id="0" w:name="_Toc510095111"/>
      <w:r w:rsidRPr="00935DC6">
        <w:rPr>
          <w:rFonts w:ascii="Times New Roman" w:hAnsi="Times New Roman"/>
        </w:rPr>
        <w:t>NAVODILA UDELEŽENCEM ZA IZDELAVO PRIJAVE</w:t>
      </w:r>
      <w:bookmarkEnd w:id="0"/>
    </w:p>
    <w:p w:rsidR="00A05B70" w:rsidRPr="00935DC6" w:rsidRDefault="00A05B70" w:rsidP="00A05B70">
      <w:pPr>
        <w:widowControl w:val="0"/>
        <w:autoSpaceDE w:val="0"/>
        <w:autoSpaceDN w:val="0"/>
        <w:adjustRightInd w:val="0"/>
        <w:spacing w:line="213" w:lineRule="exact"/>
        <w:ind w:left="746"/>
        <w:rPr>
          <w:color w:val="000000"/>
          <w:sz w:val="18"/>
          <w:szCs w:val="18"/>
        </w:rPr>
      </w:pPr>
    </w:p>
    <w:p w:rsidR="00A05B70" w:rsidRPr="005D780C" w:rsidRDefault="00A05B70" w:rsidP="00A05B70">
      <w:pPr>
        <w:pStyle w:val="Naslov2"/>
        <w:ind w:firstLine="284"/>
        <w:rPr>
          <w:rFonts w:ascii="Times New Roman" w:hAnsi="Times New Roman"/>
          <w:sz w:val="28"/>
          <w:szCs w:val="28"/>
        </w:rPr>
      </w:pPr>
      <w:bookmarkStart w:id="1" w:name="_Toc156809183"/>
      <w:bookmarkStart w:id="2" w:name="_Toc156828176"/>
      <w:bookmarkStart w:id="3" w:name="_Toc158597495"/>
      <w:bookmarkStart w:id="4" w:name="_Toc510095112"/>
      <w:r w:rsidRPr="005D780C">
        <w:rPr>
          <w:rFonts w:ascii="Times New Roman" w:hAnsi="Times New Roman"/>
          <w:sz w:val="28"/>
          <w:szCs w:val="28"/>
        </w:rPr>
        <w:t>I. SPLOŠNO O RAZPISU</w:t>
      </w:r>
      <w:bookmarkEnd w:id="1"/>
      <w:bookmarkEnd w:id="2"/>
      <w:bookmarkEnd w:id="3"/>
      <w:bookmarkEnd w:id="4"/>
    </w:p>
    <w:p w:rsidR="00A05B70" w:rsidRPr="00935DC6" w:rsidRDefault="00A05B70" w:rsidP="00A05B70">
      <w:pPr>
        <w:widowControl w:val="0"/>
        <w:autoSpaceDE w:val="0"/>
        <w:autoSpaceDN w:val="0"/>
        <w:adjustRightInd w:val="0"/>
        <w:spacing w:line="213" w:lineRule="exact"/>
        <w:ind w:left="746"/>
        <w:rPr>
          <w:color w:val="000000"/>
          <w:sz w:val="18"/>
          <w:szCs w:val="18"/>
        </w:rPr>
      </w:pPr>
    </w:p>
    <w:p w:rsidR="00A05B70" w:rsidRPr="00935DC6" w:rsidRDefault="00A05B70" w:rsidP="00A05B70">
      <w:pPr>
        <w:pStyle w:val="Naslov3"/>
        <w:ind w:firstLine="284"/>
        <w:rPr>
          <w:rFonts w:ascii="Times New Roman" w:hAnsi="Times New Roman"/>
        </w:rPr>
      </w:pPr>
      <w:bookmarkStart w:id="5" w:name="_Toc156809184"/>
      <w:bookmarkStart w:id="6" w:name="_Toc156828177"/>
      <w:bookmarkStart w:id="7" w:name="_Toc158597496"/>
      <w:bookmarkStart w:id="8" w:name="_Toc510095113"/>
      <w:r w:rsidRPr="00935DC6">
        <w:rPr>
          <w:rFonts w:ascii="Times New Roman" w:hAnsi="Times New Roman"/>
        </w:rPr>
        <w:t>1.1 Vrsta postopka</w:t>
      </w:r>
      <w:bookmarkEnd w:id="5"/>
      <w:bookmarkEnd w:id="6"/>
      <w:bookmarkEnd w:id="7"/>
      <w:bookmarkEnd w:id="8"/>
    </w:p>
    <w:p w:rsidR="00203FE7" w:rsidRDefault="00203FE7" w:rsidP="00203FE7">
      <w:pPr>
        <w:widowControl w:val="0"/>
        <w:autoSpaceDE w:val="0"/>
        <w:autoSpaceDN w:val="0"/>
        <w:adjustRightInd w:val="0"/>
        <w:spacing w:after="0" w:line="306" w:lineRule="exact"/>
        <w:rPr>
          <w:rStyle w:val="Slog1"/>
          <w:rFonts w:ascii="Times New Roman" w:hAnsi="Times New Roman"/>
          <w:sz w:val="24"/>
          <w:szCs w:val="24"/>
        </w:rPr>
      </w:pPr>
    </w:p>
    <w:p w:rsidR="00A05B70" w:rsidRPr="00935DC6" w:rsidRDefault="00A05B70" w:rsidP="00037396">
      <w:pPr>
        <w:widowControl w:val="0"/>
        <w:numPr>
          <w:ilvl w:val="0"/>
          <w:numId w:val="3"/>
        </w:numPr>
        <w:autoSpaceDE w:val="0"/>
        <w:autoSpaceDN w:val="0"/>
        <w:adjustRightInd w:val="0"/>
        <w:spacing w:after="0" w:line="306" w:lineRule="exact"/>
        <w:rPr>
          <w:rStyle w:val="Slog1"/>
          <w:rFonts w:ascii="Times New Roman" w:hAnsi="Times New Roman"/>
          <w:sz w:val="24"/>
          <w:szCs w:val="24"/>
        </w:rPr>
      </w:pPr>
      <w:r w:rsidRPr="00935DC6">
        <w:rPr>
          <w:rStyle w:val="Slog1"/>
          <w:rFonts w:ascii="Times New Roman" w:hAnsi="Times New Roman"/>
          <w:sz w:val="24"/>
          <w:szCs w:val="24"/>
        </w:rPr>
        <w:t>člen</w:t>
      </w:r>
    </w:p>
    <w:p w:rsidR="00A05B70" w:rsidRPr="00935DC6" w:rsidRDefault="00A05B70" w:rsidP="00A05B70">
      <w:pPr>
        <w:widowControl w:val="0"/>
        <w:autoSpaceDE w:val="0"/>
        <w:autoSpaceDN w:val="0"/>
        <w:adjustRightInd w:val="0"/>
        <w:spacing w:line="306" w:lineRule="exact"/>
        <w:ind w:left="4986"/>
        <w:jc w:val="both"/>
        <w:rPr>
          <w:rStyle w:val="Slog1"/>
          <w:rFonts w:ascii="Times New Roman" w:hAnsi="Times New Roman"/>
          <w:sz w:val="24"/>
          <w:szCs w:val="24"/>
        </w:rPr>
      </w:pPr>
    </w:p>
    <w:p w:rsidR="00A05B70" w:rsidRPr="00AF1004" w:rsidRDefault="00A05B70" w:rsidP="00A05B70">
      <w:pPr>
        <w:pStyle w:val="Telobesedila"/>
        <w:ind w:left="284"/>
        <w:rPr>
          <w:rFonts w:ascii="Helvetica" w:hAnsi="Helvetica" w:cs="Helvetica"/>
          <w:sz w:val="22"/>
          <w:szCs w:val="22"/>
        </w:rPr>
      </w:pPr>
      <w:r w:rsidRPr="00AF1004">
        <w:rPr>
          <w:rFonts w:ascii="Helvetica" w:hAnsi="Helvetica" w:cs="Helvetica"/>
          <w:sz w:val="22"/>
          <w:szCs w:val="22"/>
        </w:rPr>
        <w:t>Naročnik bo to javno naročilo oddal po odprtem postopku v skladu z določili ZJN-3 in predpisov, ki urejajo področje predmeta javnega naročila in v skladu s to razpisno dokumentacijo</w:t>
      </w:r>
      <w:bookmarkStart w:id="9" w:name="_Toc156809185"/>
      <w:bookmarkStart w:id="10" w:name="_Toc156828178"/>
      <w:bookmarkStart w:id="11" w:name="_Toc158597497"/>
      <w:r w:rsidRPr="00AF1004">
        <w:rPr>
          <w:rFonts w:ascii="Helvetica" w:hAnsi="Helvetica" w:cs="Helvetica"/>
          <w:sz w:val="22"/>
          <w:szCs w:val="22"/>
        </w:rPr>
        <w:t>.</w:t>
      </w:r>
      <w:bookmarkStart w:id="12" w:name="_Toc156809186"/>
      <w:bookmarkStart w:id="13" w:name="_Toc156828179"/>
      <w:bookmarkStart w:id="14" w:name="_Toc158597498"/>
      <w:bookmarkEnd w:id="9"/>
      <w:bookmarkEnd w:id="10"/>
      <w:bookmarkEnd w:id="11"/>
    </w:p>
    <w:p w:rsidR="00303C90" w:rsidRPr="00AF1004" w:rsidRDefault="00303C90" w:rsidP="00A05B70">
      <w:pPr>
        <w:pStyle w:val="Telobesedila"/>
        <w:ind w:left="284"/>
        <w:rPr>
          <w:rFonts w:ascii="Helvetica" w:hAnsi="Helvetica" w:cs="Helvetica"/>
          <w:sz w:val="22"/>
          <w:szCs w:val="22"/>
        </w:rPr>
      </w:pPr>
    </w:p>
    <w:p w:rsidR="00A05B70" w:rsidRPr="00AF1004" w:rsidRDefault="00A05B70" w:rsidP="00A05B70">
      <w:pPr>
        <w:pStyle w:val="Telobesedila"/>
        <w:ind w:left="284"/>
        <w:rPr>
          <w:rFonts w:ascii="Helvetica" w:hAnsi="Helvetica" w:cs="Helvetica"/>
          <w:sz w:val="22"/>
          <w:szCs w:val="22"/>
        </w:rPr>
      </w:pPr>
      <w:r w:rsidRPr="00AF1004">
        <w:rPr>
          <w:rFonts w:ascii="Helvetica" w:hAnsi="Helvetica" w:cs="Helvetica"/>
          <w:sz w:val="22"/>
          <w:szCs w:val="22"/>
        </w:rPr>
        <w:t>Javno naročilo se sofinancira:</w:t>
      </w:r>
    </w:p>
    <w:p w:rsidR="00303C90" w:rsidRPr="00AF1004" w:rsidRDefault="00303C90" w:rsidP="00A05B70">
      <w:pPr>
        <w:pStyle w:val="Telobesedila"/>
        <w:ind w:left="284"/>
        <w:rPr>
          <w:rFonts w:ascii="Helvetica" w:hAnsi="Helvetica" w:cs="Helvetica"/>
          <w:sz w:val="22"/>
          <w:szCs w:val="22"/>
        </w:rPr>
      </w:pPr>
    </w:p>
    <w:p w:rsidR="00A05B70" w:rsidRPr="00AF1004" w:rsidRDefault="00A05B70" w:rsidP="00037396">
      <w:pPr>
        <w:pStyle w:val="Telobesedil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Helvetica" w:hAnsi="Helvetica" w:cs="Helvetica"/>
          <w:sz w:val="22"/>
          <w:szCs w:val="22"/>
        </w:rPr>
      </w:pPr>
      <w:r w:rsidRPr="00AF1004">
        <w:rPr>
          <w:rFonts w:ascii="Helvetica" w:hAnsi="Helvetica" w:cs="Helvetica"/>
          <w:sz w:val="22"/>
          <w:szCs w:val="22"/>
        </w:rPr>
        <w:t xml:space="preserve">Evropski sklad  za regionalni razvoj - ESRR sredstva, Program sodelovanja </w:t>
      </w:r>
      <w:proofErr w:type="spellStart"/>
      <w:r w:rsidRPr="00AF1004">
        <w:rPr>
          <w:rFonts w:ascii="Helvetica" w:hAnsi="Helvetica" w:cs="Helvetica"/>
          <w:sz w:val="22"/>
          <w:szCs w:val="22"/>
        </w:rPr>
        <w:t>Interreg</w:t>
      </w:r>
      <w:proofErr w:type="spellEnd"/>
      <w:r w:rsidRPr="00AF1004">
        <w:rPr>
          <w:rFonts w:ascii="Helvetica" w:hAnsi="Helvetica" w:cs="Helvetica"/>
          <w:sz w:val="22"/>
          <w:szCs w:val="22"/>
        </w:rPr>
        <w:t xml:space="preserve"> </w:t>
      </w:r>
    </w:p>
    <w:p w:rsidR="00A05B70" w:rsidRPr="00AF1004" w:rsidRDefault="00203FE7" w:rsidP="00A05B70">
      <w:pPr>
        <w:pStyle w:val="Telobesedila"/>
        <w:ind w:left="1065"/>
        <w:rPr>
          <w:rFonts w:ascii="Helvetica" w:hAnsi="Helvetica" w:cs="Helvetica"/>
          <w:sz w:val="22"/>
          <w:szCs w:val="22"/>
        </w:rPr>
      </w:pPr>
      <w:r w:rsidRPr="00AF1004">
        <w:rPr>
          <w:rFonts w:ascii="Helvetica" w:hAnsi="Helvetica" w:cs="Helvetica"/>
          <w:sz w:val="22"/>
          <w:szCs w:val="22"/>
        </w:rPr>
        <w:t>SI</w:t>
      </w:r>
      <w:r w:rsidR="00A05B70" w:rsidRPr="00AF1004">
        <w:rPr>
          <w:rFonts w:ascii="Helvetica" w:hAnsi="Helvetica" w:cs="Helvetica"/>
          <w:sz w:val="22"/>
          <w:szCs w:val="22"/>
        </w:rPr>
        <w:t>-</w:t>
      </w:r>
      <w:r w:rsidRPr="00AF1004">
        <w:rPr>
          <w:rFonts w:ascii="Helvetica" w:hAnsi="Helvetica" w:cs="Helvetica"/>
          <w:sz w:val="22"/>
          <w:szCs w:val="22"/>
        </w:rPr>
        <w:t>HU</w:t>
      </w:r>
      <w:r w:rsidR="00A05B70" w:rsidRPr="00AF1004">
        <w:rPr>
          <w:rFonts w:ascii="Helvetica" w:hAnsi="Helvetica" w:cs="Helvetica"/>
          <w:sz w:val="22"/>
          <w:szCs w:val="22"/>
        </w:rPr>
        <w:t xml:space="preserve"> Slovenija-</w:t>
      </w:r>
      <w:r w:rsidRPr="00AF1004">
        <w:rPr>
          <w:rFonts w:ascii="Helvetica" w:hAnsi="Helvetica" w:cs="Helvetica"/>
          <w:sz w:val="22"/>
          <w:szCs w:val="22"/>
        </w:rPr>
        <w:t>Madžarska</w:t>
      </w:r>
    </w:p>
    <w:p w:rsidR="00203FE7" w:rsidRPr="00AF1004" w:rsidRDefault="00203FE7" w:rsidP="00A05B70">
      <w:pPr>
        <w:pStyle w:val="Naslov3"/>
        <w:ind w:firstLine="284"/>
        <w:rPr>
          <w:rFonts w:ascii="Helvetica" w:hAnsi="Helvetica" w:cs="Helvetica"/>
          <w:sz w:val="22"/>
          <w:szCs w:val="22"/>
        </w:rPr>
      </w:pPr>
      <w:bookmarkStart w:id="15" w:name="_Toc510095114"/>
    </w:p>
    <w:p w:rsidR="00A05B70" w:rsidRPr="00935DC6" w:rsidRDefault="00A05B70" w:rsidP="00A05B70">
      <w:pPr>
        <w:pStyle w:val="Naslov3"/>
        <w:ind w:firstLine="284"/>
        <w:rPr>
          <w:rFonts w:ascii="Times New Roman" w:hAnsi="Times New Roman"/>
        </w:rPr>
      </w:pPr>
      <w:r w:rsidRPr="00935DC6">
        <w:rPr>
          <w:rFonts w:ascii="Times New Roman" w:hAnsi="Times New Roman"/>
        </w:rPr>
        <w:t xml:space="preserve">1.2 Opis predmeta </w:t>
      </w:r>
      <w:bookmarkEnd w:id="12"/>
      <w:bookmarkEnd w:id="13"/>
      <w:bookmarkEnd w:id="14"/>
      <w:r w:rsidRPr="00935DC6">
        <w:rPr>
          <w:rFonts w:ascii="Times New Roman" w:hAnsi="Times New Roman"/>
        </w:rPr>
        <w:t>naročila</w:t>
      </w:r>
      <w:bookmarkEnd w:id="15"/>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p>
    <w:p w:rsidR="00A05B70" w:rsidRDefault="00AF1004" w:rsidP="00037396">
      <w:pPr>
        <w:widowControl w:val="0"/>
        <w:numPr>
          <w:ilvl w:val="0"/>
          <w:numId w:val="3"/>
        </w:numPr>
        <w:autoSpaceDE w:val="0"/>
        <w:autoSpaceDN w:val="0"/>
        <w:adjustRightInd w:val="0"/>
        <w:spacing w:after="0" w:line="306" w:lineRule="exact"/>
        <w:rPr>
          <w:rStyle w:val="Slog1"/>
          <w:rFonts w:ascii="Times New Roman" w:hAnsi="Times New Roman"/>
          <w:sz w:val="24"/>
          <w:szCs w:val="24"/>
        </w:rPr>
      </w:pPr>
      <w:r w:rsidRPr="00935DC6">
        <w:rPr>
          <w:rStyle w:val="Slog1"/>
          <w:rFonts w:ascii="Times New Roman" w:hAnsi="Times New Roman"/>
          <w:sz w:val="24"/>
          <w:szCs w:val="24"/>
        </w:rPr>
        <w:t>Č</w:t>
      </w:r>
      <w:r w:rsidR="00A05B70" w:rsidRPr="00935DC6">
        <w:rPr>
          <w:rStyle w:val="Slog1"/>
          <w:rFonts w:ascii="Times New Roman" w:hAnsi="Times New Roman"/>
          <w:sz w:val="24"/>
          <w:szCs w:val="24"/>
        </w:rPr>
        <w:t>len</w:t>
      </w:r>
    </w:p>
    <w:p w:rsidR="00AF1004" w:rsidRDefault="00AF1004" w:rsidP="00AF1004">
      <w:pPr>
        <w:widowControl w:val="0"/>
        <w:autoSpaceDE w:val="0"/>
        <w:autoSpaceDN w:val="0"/>
        <w:adjustRightInd w:val="0"/>
        <w:spacing w:after="0" w:line="306" w:lineRule="exact"/>
        <w:ind w:left="5346"/>
        <w:rPr>
          <w:rStyle w:val="Slog1"/>
          <w:rFonts w:ascii="Times New Roman" w:hAnsi="Times New Roman"/>
          <w:sz w:val="24"/>
          <w:szCs w:val="24"/>
        </w:rPr>
      </w:pPr>
    </w:p>
    <w:p w:rsidR="00A05B70" w:rsidRDefault="00A05B70" w:rsidP="00A05B70">
      <w:pPr>
        <w:pStyle w:val="Telobesedila"/>
        <w:ind w:left="284"/>
      </w:pPr>
    </w:p>
    <w:p w:rsidR="00A05B70" w:rsidRPr="00AF1004" w:rsidRDefault="00A05B70" w:rsidP="00A05B70">
      <w:pPr>
        <w:pStyle w:val="Telobesedila"/>
        <w:ind w:left="284"/>
        <w:rPr>
          <w:rFonts w:ascii="Helvetica" w:hAnsi="Helvetica" w:cs="Helvetica"/>
          <w:sz w:val="22"/>
          <w:szCs w:val="22"/>
        </w:rPr>
      </w:pPr>
      <w:r w:rsidRPr="00AF1004">
        <w:rPr>
          <w:rFonts w:ascii="Helvetica" w:hAnsi="Helvetica" w:cs="Helvetica"/>
          <w:sz w:val="22"/>
          <w:szCs w:val="22"/>
        </w:rPr>
        <w:t xml:space="preserve">Predmet naročila </w:t>
      </w:r>
      <w:r w:rsidR="00203FE7" w:rsidRPr="00AF1004">
        <w:rPr>
          <w:rFonts w:ascii="Helvetica" w:hAnsi="Helvetica" w:cs="Helvetica"/>
          <w:sz w:val="22"/>
          <w:szCs w:val="22"/>
        </w:rPr>
        <w:t>je izgradnja apartmaja naravne gradnje.</w:t>
      </w:r>
    </w:p>
    <w:p w:rsidR="00203FE7" w:rsidRPr="00AF1004" w:rsidRDefault="00203FE7" w:rsidP="00A05B70">
      <w:pPr>
        <w:pStyle w:val="Telobesedila"/>
        <w:ind w:left="284"/>
        <w:rPr>
          <w:rFonts w:ascii="Helvetica" w:hAnsi="Helvetica" w:cs="Helvetica"/>
          <w:sz w:val="22"/>
          <w:szCs w:val="22"/>
        </w:rPr>
      </w:pPr>
    </w:p>
    <w:p w:rsidR="00A05B70" w:rsidRPr="00AF1004" w:rsidRDefault="00A05B70" w:rsidP="00A05B70">
      <w:pPr>
        <w:pStyle w:val="Telobesedila"/>
        <w:ind w:left="284"/>
        <w:rPr>
          <w:rFonts w:ascii="Helvetica" w:hAnsi="Helvetica" w:cs="Helvetica"/>
          <w:sz w:val="22"/>
          <w:szCs w:val="22"/>
        </w:rPr>
      </w:pPr>
      <w:r w:rsidRPr="00AF1004">
        <w:rPr>
          <w:rFonts w:ascii="Helvetica" w:hAnsi="Helvetica" w:cs="Helvetica"/>
          <w:sz w:val="22"/>
          <w:szCs w:val="22"/>
        </w:rPr>
        <w:t xml:space="preserve">Rok za izvedbo </w:t>
      </w:r>
      <w:r w:rsidR="00303C90" w:rsidRPr="00AF1004">
        <w:rPr>
          <w:rFonts w:ascii="Helvetica" w:hAnsi="Helvetica" w:cs="Helvetica"/>
          <w:sz w:val="22"/>
          <w:szCs w:val="22"/>
        </w:rPr>
        <w:t xml:space="preserve">del </w:t>
      </w:r>
      <w:r w:rsidRPr="00AF1004">
        <w:rPr>
          <w:rFonts w:ascii="Helvetica" w:hAnsi="Helvetica" w:cs="Helvetica"/>
          <w:sz w:val="22"/>
          <w:szCs w:val="22"/>
        </w:rPr>
        <w:t>je</w:t>
      </w:r>
      <w:r w:rsidR="00303C90" w:rsidRPr="00AF1004">
        <w:rPr>
          <w:rFonts w:ascii="Helvetica" w:hAnsi="Helvetica" w:cs="Helvetica"/>
          <w:sz w:val="22"/>
          <w:szCs w:val="22"/>
        </w:rPr>
        <w:t xml:space="preserve"> najkasneje </w:t>
      </w:r>
      <w:r w:rsidR="00203FE7" w:rsidRPr="00AF1004">
        <w:rPr>
          <w:rFonts w:ascii="Helvetica" w:hAnsi="Helvetica" w:cs="Helvetica"/>
          <w:sz w:val="22"/>
          <w:szCs w:val="22"/>
        </w:rPr>
        <w:t>do</w:t>
      </w:r>
      <w:r w:rsidR="00303C90" w:rsidRPr="00AF1004">
        <w:rPr>
          <w:rFonts w:ascii="Helvetica" w:hAnsi="Helvetica" w:cs="Helvetica"/>
          <w:sz w:val="22"/>
          <w:szCs w:val="22"/>
        </w:rPr>
        <w:t xml:space="preserve"> 31</w:t>
      </w:r>
      <w:r w:rsidRPr="00AF1004">
        <w:rPr>
          <w:rFonts w:ascii="Helvetica" w:hAnsi="Helvetica" w:cs="Helvetica"/>
          <w:sz w:val="22"/>
          <w:szCs w:val="22"/>
        </w:rPr>
        <w:t>.</w:t>
      </w:r>
      <w:r w:rsidR="00303C90" w:rsidRPr="00AF1004">
        <w:rPr>
          <w:rFonts w:ascii="Helvetica" w:hAnsi="Helvetica" w:cs="Helvetica"/>
          <w:sz w:val="22"/>
          <w:szCs w:val="22"/>
        </w:rPr>
        <w:t>12. 2020.</w:t>
      </w:r>
    </w:p>
    <w:p w:rsidR="00A05B70" w:rsidRPr="00AF1004" w:rsidRDefault="00A05B70" w:rsidP="00A05B70">
      <w:pPr>
        <w:pStyle w:val="Telobesedila"/>
        <w:ind w:left="284"/>
        <w:rPr>
          <w:rFonts w:ascii="Helvetica" w:hAnsi="Helvetica" w:cs="Helvetica"/>
          <w:sz w:val="22"/>
          <w:szCs w:val="22"/>
        </w:rPr>
      </w:pPr>
    </w:p>
    <w:p w:rsidR="00A05B70" w:rsidRPr="00AF1004" w:rsidRDefault="00A05B70" w:rsidP="00A05B70">
      <w:pPr>
        <w:ind w:left="284"/>
        <w:jc w:val="both"/>
        <w:rPr>
          <w:rFonts w:cs="Helvetica"/>
        </w:rPr>
      </w:pPr>
      <w:r w:rsidRPr="00AF1004">
        <w:rPr>
          <w:rFonts w:cs="Helvetica"/>
        </w:rPr>
        <w:t xml:space="preserve">Podrobnejši opis je razviden iz </w:t>
      </w:r>
      <w:r w:rsidR="005D780C">
        <w:rPr>
          <w:rFonts w:cs="Helvetica"/>
        </w:rPr>
        <w:t>popisa</w:t>
      </w:r>
      <w:r w:rsidR="00203FE7" w:rsidRPr="00AF1004">
        <w:rPr>
          <w:rFonts w:cs="Helvetica"/>
        </w:rPr>
        <w:t xml:space="preserve"> del</w:t>
      </w:r>
      <w:r w:rsidR="005D780C">
        <w:rPr>
          <w:rFonts w:cs="Helvetica"/>
        </w:rPr>
        <w:t xml:space="preserve">, ki je sestavni del razpisne dokumentacije, </w:t>
      </w:r>
    </w:p>
    <w:p w:rsidR="00A05B70" w:rsidRPr="00AF1004" w:rsidRDefault="00A05B70" w:rsidP="00A05B70">
      <w:pPr>
        <w:ind w:left="284"/>
        <w:jc w:val="both"/>
        <w:rPr>
          <w:rFonts w:cs="Helvetica"/>
        </w:rPr>
      </w:pPr>
      <w:r w:rsidRPr="00AF1004">
        <w:rPr>
          <w:rFonts w:cs="Helvetica"/>
        </w:rPr>
        <w:t xml:space="preserve">Sredstva, ki jih ima naročnik rezervirana za izvedbo del </w:t>
      </w:r>
      <w:r w:rsidR="00203FE7" w:rsidRPr="00AF1004">
        <w:rPr>
          <w:rFonts w:cs="Helvetica"/>
        </w:rPr>
        <w:t>znašajo (brez DDV)</w:t>
      </w:r>
    </w:p>
    <w:p w:rsidR="00A05B70" w:rsidRPr="00AF1004" w:rsidRDefault="00203FE7" w:rsidP="00203FE7">
      <w:pPr>
        <w:ind w:left="284"/>
        <w:jc w:val="center"/>
        <w:rPr>
          <w:rFonts w:cs="Helvetica"/>
        </w:rPr>
      </w:pPr>
      <w:r w:rsidRPr="00AF1004">
        <w:rPr>
          <w:rFonts w:cs="Helvetica"/>
        </w:rPr>
        <w:t>110.</w:t>
      </w:r>
      <w:r w:rsidR="0085378D">
        <w:rPr>
          <w:rFonts w:cs="Helvetica"/>
        </w:rPr>
        <w:t>4</w:t>
      </w:r>
      <w:r w:rsidRPr="00AF1004">
        <w:rPr>
          <w:rFonts w:cs="Helvetica"/>
        </w:rPr>
        <w:t>00 €</w:t>
      </w:r>
      <w:r w:rsidR="00D86CA0" w:rsidRPr="00AF1004">
        <w:rPr>
          <w:rFonts w:cs="Helvetica"/>
        </w:rPr>
        <w:t>.</w:t>
      </w:r>
    </w:p>
    <w:p w:rsidR="00A05B70" w:rsidRPr="00203FE7" w:rsidRDefault="00A05B70" w:rsidP="00A05B70">
      <w:pPr>
        <w:ind w:left="284"/>
        <w:jc w:val="both"/>
        <w:rPr>
          <w:rFonts w:ascii="Times New Roman" w:hAnsi="Times New Roman"/>
          <w:sz w:val="24"/>
          <w:szCs w:val="24"/>
        </w:rPr>
      </w:pPr>
    </w:p>
    <w:p w:rsidR="00203FE7" w:rsidRPr="00935DC6" w:rsidRDefault="00203FE7" w:rsidP="00203FE7">
      <w:pPr>
        <w:pStyle w:val="Naslov3"/>
        <w:ind w:firstLine="284"/>
        <w:rPr>
          <w:rFonts w:ascii="Times New Roman" w:hAnsi="Times New Roman"/>
        </w:rPr>
      </w:pPr>
      <w:bookmarkStart w:id="16" w:name="_Toc510095115"/>
      <w:r w:rsidRPr="00935DC6">
        <w:rPr>
          <w:rFonts w:ascii="Times New Roman" w:hAnsi="Times New Roman"/>
        </w:rPr>
        <w:t>1.3 Veljavnost ponudbe</w:t>
      </w:r>
      <w:bookmarkEnd w:id="16"/>
    </w:p>
    <w:p w:rsidR="00A05B70" w:rsidRPr="00203FE7" w:rsidRDefault="00A05B70" w:rsidP="00A05B70">
      <w:pPr>
        <w:ind w:left="284"/>
        <w:jc w:val="both"/>
        <w:rPr>
          <w:rFonts w:ascii="Times New Roman" w:hAnsi="Times New Roman"/>
          <w:sz w:val="24"/>
          <w:szCs w:val="24"/>
        </w:rPr>
      </w:pPr>
      <w:r w:rsidRPr="00203FE7">
        <w:rPr>
          <w:rFonts w:ascii="Times New Roman" w:hAnsi="Times New Roman"/>
          <w:sz w:val="24"/>
          <w:szCs w:val="24"/>
        </w:rPr>
        <w:t xml:space="preserve"> </w:t>
      </w:r>
    </w:p>
    <w:p w:rsidR="00A05B70" w:rsidRPr="00203FE7" w:rsidRDefault="00A05B70" w:rsidP="00037396">
      <w:pPr>
        <w:widowControl w:val="0"/>
        <w:numPr>
          <w:ilvl w:val="0"/>
          <w:numId w:val="3"/>
        </w:numPr>
        <w:autoSpaceDE w:val="0"/>
        <w:autoSpaceDN w:val="0"/>
        <w:adjustRightInd w:val="0"/>
        <w:spacing w:after="0" w:line="306" w:lineRule="exact"/>
        <w:rPr>
          <w:rFonts w:ascii="Times New Roman" w:hAnsi="Times New Roman"/>
          <w:i/>
          <w:color w:val="000000"/>
          <w:sz w:val="24"/>
          <w:szCs w:val="24"/>
        </w:rPr>
      </w:pPr>
      <w:bookmarkStart w:id="17" w:name="_Toc156809188"/>
      <w:bookmarkStart w:id="18" w:name="_Toc156828181"/>
      <w:bookmarkStart w:id="19" w:name="_Toc158597500"/>
      <w:r w:rsidRPr="00203FE7">
        <w:rPr>
          <w:rStyle w:val="Slog1"/>
          <w:rFonts w:ascii="Times New Roman" w:hAnsi="Times New Roman" w:cs="Times New Roman"/>
          <w:sz w:val="24"/>
          <w:szCs w:val="24"/>
        </w:rPr>
        <w:t>člen</w:t>
      </w:r>
    </w:p>
    <w:bookmarkEnd w:id="17"/>
    <w:bookmarkEnd w:id="18"/>
    <w:bookmarkEnd w:id="19"/>
    <w:p w:rsidR="00A05B70" w:rsidRPr="00935DC6" w:rsidRDefault="00A05B70" w:rsidP="00A05B70"/>
    <w:p w:rsidR="00A05B70" w:rsidRPr="00935DC6" w:rsidRDefault="00A05B70" w:rsidP="00A05B70">
      <w:pPr>
        <w:widowControl w:val="0"/>
        <w:autoSpaceDE w:val="0"/>
        <w:autoSpaceDN w:val="0"/>
        <w:adjustRightInd w:val="0"/>
        <w:spacing w:line="306" w:lineRule="exact"/>
        <w:ind w:left="284"/>
        <w:jc w:val="both"/>
      </w:pPr>
      <w:r w:rsidRPr="00935DC6">
        <w:t xml:space="preserve">Ponudba mora veljati najmanj </w:t>
      </w:r>
      <w:r w:rsidR="00AF1004">
        <w:t>90 dni od oddaje ponudbe</w:t>
      </w:r>
      <w:r w:rsidRPr="00CC29D7">
        <w:t>.</w:t>
      </w:r>
    </w:p>
    <w:p w:rsidR="00A05B70" w:rsidRPr="00935DC6" w:rsidRDefault="00A05B70" w:rsidP="00A05B70">
      <w:pPr>
        <w:widowControl w:val="0"/>
        <w:autoSpaceDE w:val="0"/>
        <w:autoSpaceDN w:val="0"/>
        <w:adjustRightInd w:val="0"/>
        <w:spacing w:line="306" w:lineRule="exact"/>
        <w:ind w:left="284"/>
        <w:jc w:val="both"/>
      </w:pPr>
    </w:p>
    <w:p w:rsidR="00A05B70" w:rsidRPr="00935DC6" w:rsidRDefault="00A05B70" w:rsidP="00A05B70">
      <w:pPr>
        <w:widowControl w:val="0"/>
        <w:autoSpaceDE w:val="0"/>
        <w:autoSpaceDN w:val="0"/>
        <w:adjustRightInd w:val="0"/>
        <w:spacing w:line="306" w:lineRule="exact"/>
        <w:ind w:left="284"/>
        <w:jc w:val="both"/>
        <w:rPr>
          <w:rStyle w:val="Slog1"/>
          <w:rFonts w:ascii="Times New Roman" w:hAnsi="Times New Roman"/>
          <w:i w:val="0"/>
          <w:sz w:val="24"/>
          <w:szCs w:val="24"/>
        </w:rPr>
      </w:pPr>
    </w:p>
    <w:p w:rsidR="00A05B70" w:rsidRPr="00935DC6" w:rsidRDefault="00A05B70" w:rsidP="00A05B70">
      <w:pPr>
        <w:pStyle w:val="Naslov3"/>
        <w:ind w:firstLine="284"/>
        <w:rPr>
          <w:rFonts w:ascii="Times New Roman" w:hAnsi="Times New Roman"/>
        </w:rPr>
      </w:pPr>
      <w:bookmarkStart w:id="20" w:name="_Toc156809189"/>
      <w:bookmarkStart w:id="21" w:name="_Toc156828182"/>
      <w:bookmarkStart w:id="22" w:name="_Toc158597501"/>
      <w:bookmarkStart w:id="23" w:name="_Toc510095116"/>
      <w:r w:rsidRPr="00935DC6">
        <w:rPr>
          <w:rFonts w:ascii="Times New Roman" w:hAnsi="Times New Roman"/>
        </w:rPr>
        <w:t>1.4 Pojasnila in dopolnitev razpisne dokumentacije</w:t>
      </w:r>
      <w:bookmarkEnd w:id="20"/>
      <w:bookmarkEnd w:id="21"/>
      <w:bookmarkEnd w:id="22"/>
      <w:bookmarkEnd w:id="23"/>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p>
    <w:p w:rsidR="00A05B70" w:rsidRPr="00935DC6" w:rsidRDefault="00A05B70" w:rsidP="00037396">
      <w:pPr>
        <w:widowControl w:val="0"/>
        <w:numPr>
          <w:ilvl w:val="0"/>
          <w:numId w:val="3"/>
        </w:numPr>
        <w:autoSpaceDE w:val="0"/>
        <w:autoSpaceDN w:val="0"/>
        <w:adjustRightInd w:val="0"/>
        <w:spacing w:after="0" w:line="306" w:lineRule="exact"/>
        <w:rPr>
          <w:rStyle w:val="Slog1"/>
          <w:rFonts w:ascii="Times New Roman" w:hAnsi="Times New Roman"/>
          <w:sz w:val="24"/>
          <w:szCs w:val="24"/>
        </w:rPr>
      </w:pPr>
      <w:r w:rsidRPr="00935DC6">
        <w:rPr>
          <w:rStyle w:val="Slog1"/>
          <w:rFonts w:ascii="Times New Roman" w:hAnsi="Times New Roman"/>
          <w:sz w:val="24"/>
          <w:szCs w:val="24"/>
        </w:rPr>
        <w:t>člen</w:t>
      </w:r>
    </w:p>
    <w:p w:rsidR="00A05B70" w:rsidRPr="00935DC6" w:rsidRDefault="00A05B70" w:rsidP="00A05B70">
      <w:pPr>
        <w:widowControl w:val="0"/>
        <w:autoSpaceDE w:val="0"/>
        <w:autoSpaceDN w:val="0"/>
        <w:adjustRightInd w:val="0"/>
        <w:spacing w:line="266" w:lineRule="exact"/>
        <w:ind w:left="284"/>
        <w:jc w:val="both"/>
        <w:rPr>
          <w:i/>
        </w:rPr>
      </w:pPr>
    </w:p>
    <w:p w:rsidR="00A05B70" w:rsidRDefault="00A05B70" w:rsidP="00A05B70">
      <w:pPr>
        <w:widowControl w:val="0"/>
        <w:autoSpaceDE w:val="0"/>
        <w:autoSpaceDN w:val="0"/>
        <w:adjustRightInd w:val="0"/>
        <w:spacing w:line="266" w:lineRule="exact"/>
        <w:ind w:left="284"/>
        <w:jc w:val="both"/>
      </w:pPr>
      <w:r w:rsidRPr="00935DC6">
        <w:t>Ponudniki lahko preko portala javnih naročil zahtevajo dodatna pojas</w:t>
      </w:r>
      <w:r>
        <w:t xml:space="preserve">nila v zvezi s pripravo prijave. </w:t>
      </w:r>
      <w:r w:rsidRPr="00935DC6">
        <w:t xml:space="preserve">Naročnik bo </w:t>
      </w:r>
      <w:r>
        <w:t xml:space="preserve">najkasneje </w:t>
      </w:r>
      <w:r w:rsidR="0060334F">
        <w:t>tri</w:t>
      </w:r>
      <w:r w:rsidRPr="00303C90">
        <w:t xml:space="preserve"> dni pred iztekom roka</w:t>
      </w:r>
      <w:r>
        <w:t xml:space="preserve"> za oddajo ponudb</w:t>
      </w:r>
      <w:r w:rsidRPr="00935DC6">
        <w:t xml:space="preserve"> posredoval pisni odgovor preko s</w:t>
      </w:r>
      <w:r>
        <w:t xml:space="preserve">pletnega portala javnih naročil in zagotovil </w:t>
      </w:r>
      <w:r w:rsidRPr="00F61A8A">
        <w:t>dodatne informacije in vse dodatne dokumente.</w:t>
      </w:r>
    </w:p>
    <w:p w:rsidR="00A05B70" w:rsidRDefault="00A05B70" w:rsidP="00A05B70">
      <w:pPr>
        <w:widowControl w:val="0"/>
        <w:autoSpaceDE w:val="0"/>
        <w:autoSpaceDN w:val="0"/>
        <w:adjustRightInd w:val="0"/>
        <w:spacing w:line="266" w:lineRule="exact"/>
        <w:ind w:left="284"/>
        <w:jc w:val="both"/>
      </w:pPr>
      <w:r w:rsidRPr="00F61A8A">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rsidR="00A05B70" w:rsidRDefault="00A05B70" w:rsidP="00A05B70">
      <w:pPr>
        <w:widowControl w:val="0"/>
        <w:autoSpaceDE w:val="0"/>
        <w:autoSpaceDN w:val="0"/>
        <w:adjustRightInd w:val="0"/>
        <w:spacing w:line="266" w:lineRule="exact"/>
        <w:ind w:left="284"/>
        <w:jc w:val="both"/>
      </w:pPr>
      <w:r w:rsidRPr="00F61A8A">
        <w:t>Naročnik si pridržuje pravico ob vsakem času pred skrajnim datumom za oddajo ponudbe, spremeniti ali dopolniti dokumentacijo v zvezi z oddajo javnega naročila. Tovrstne spremembe in dopolnitve se objavijo na ali preko portal</w:t>
      </w:r>
      <w:r w:rsidR="00303C90">
        <w:t>a</w:t>
      </w:r>
      <w:r w:rsidRPr="00F61A8A">
        <w:t xml:space="preserve"> javnih naročil. V kolikor bodo spremembe vezane na dokumentacijo, ki ni dostopna preko portala javnih naročil, bo v objavi pojasnjen način, kako potencialni ponudniki lahko pridobijo takšno dokumentacijo.</w:t>
      </w:r>
    </w:p>
    <w:p w:rsidR="00A05B70" w:rsidRPr="00F61A8A" w:rsidRDefault="00A05B70" w:rsidP="00A05B70">
      <w:pPr>
        <w:widowControl w:val="0"/>
        <w:autoSpaceDE w:val="0"/>
        <w:autoSpaceDN w:val="0"/>
        <w:adjustRightInd w:val="0"/>
        <w:spacing w:line="266" w:lineRule="exact"/>
        <w:ind w:left="284"/>
        <w:jc w:val="both"/>
      </w:pPr>
      <w:r w:rsidRPr="00F61A8A">
        <w:t xml:space="preserve">Spremembe in dopolnitve se lahko podajo tudi v obliki odgovorov na vprašanja, posredovanih na portal javnih naročil. </w:t>
      </w:r>
    </w:p>
    <w:p w:rsidR="00A05B70" w:rsidRDefault="00A05B70" w:rsidP="00A05B70">
      <w:pPr>
        <w:widowControl w:val="0"/>
        <w:autoSpaceDE w:val="0"/>
        <w:autoSpaceDN w:val="0"/>
        <w:adjustRightInd w:val="0"/>
        <w:spacing w:line="266" w:lineRule="exact"/>
        <w:ind w:left="284"/>
        <w:jc w:val="both"/>
      </w:pPr>
      <w:r w:rsidRPr="00F61A8A">
        <w:t xml:space="preserve">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preko portala javnih naročil. </w:t>
      </w:r>
    </w:p>
    <w:p w:rsidR="00A05B70" w:rsidRDefault="00A05B70" w:rsidP="00A05B70">
      <w:pPr>
        <w:widowControl w:val="0"/>
        <w:autoSpaceDE w:val="0"/>
        <w:autoSpaceDN w:val="0"/>
        <w:adjustRightInd w:val="0"/>
        <w:spacing w:line="266" w:lineRule="exact"/>
        <w:ind w:left="284"/>
        <w:jc w:val="both"/>
      </w:pPr>
      <w:r w:rsidRPr="00F61A8A">
        <w:t>Vsak izdan dodatek postane del dokumentacije v zvezi z oddajo javnega naročila, prav tako pojasnila, ki jih poda naročnik ponudnikom v obliki odgovorov na vprašanja na portalu javnih naročil.</w:t>
      </w:r>
    </w:p>
    <w:p w:rsidR="00A05B70" w:rsidRDefault="00A05B70" w:rsidP="00A05B70">
      <w:pPr>
        <w:widowControl w:val="0"/>
        <w:autoSpaceDE w:val="0"/>
        <w:autoSpaceDN w:val="0"/>
        <w:adjustRightInd w:val="0"/>
        <w:spacing w:line="266" w:lineRule="exact"/>
        <w:ind w:left="284"/>
        <w:jc w:val="both"/>
      </w:pPr>
      <w:r w:rsidRPr="00935DC6">
        <w:t>Sestan</w:t>
      </w:r>
      <w:r>
        <w:t xml:space="preserve">ka s ponudniki ne bo. </w:t>
      </w:r>
    </w:p>
    <w:p w:rsidR="00A05B70" w:rsidRDefault="00A05B70" w:rsidP="00A05B70">
      <w:pPr>
        <w:widowControl w:val="0"/>
        <w:autoSpaceDE w:val="0"/>
        <w:autoSpaceDN w:val="0"/>
        <w:adjustRightInd w:val="0"/>
        <w:spacing w:line="266" w:lineRule="exact"/>
        <w:ind w:left="284"/>
        <w:jc w:val="both"/>
      </w:pPr>
    </w:p>
    <w:p w:rsidR="00A05B70" w:rsidRPr="00935DC6" w:rsidRDefault="00A05B70" w:rsidP="00A05B70">
      <w:pPr>
        <w:pStyle w:val="Naslov3"/>
        <w:ind w:firstLine="284"/>
        <w:rPr>
          <w:rFonts w:ascii="Times New Roman" w:hAnsi="Times New Roman"/>
        </w:rPr>
      </w:pPr>
      <w:bookmarkStart w:id="24" w:name="_Toc156809191"/>
      <w:bookmarkStart w:id="25" w:name="_Toc156828184"/>
      <w:bookmarkStart w:id="26" w:name="_Toc158597503"/>
      <w:bookmarkStart w:id="27" w:name="_Toc510095117"/>
      <w:r w:rsidRPr="00935DC6">
        <w:rPr>
          <w:rFonts w:ascii="Times New Roman" w:hAnsi="Times New Roman"/>
        </w:rPr>
        <w:t>1.5 Sodelovanje na razpisu</w:t>
      </w:r>
      <w:bookmarkEnd w:id="24"/>
      <w:bookmarkEnd w:id="25"/>
      <w:bookmarkEnd w:id="26"/>
      <w:bookmarkEnd w:id="27"/>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935DC6">
        <w:rPr>
          <w:rStyle w:val="Slog1"/>
          <w:rFonts w:ascii="Times New Roman" w:hAnsi="Times New Roman"/>
          <w:sz w:val="24"/>
          <w:szCs w:val="24"/>
        </w:rPr>
        <w:t>5. člen</w:t>
      </w:r>
    </w:p>
    <w:p w:rsidR="00A05B70" w:rsidRPr="00935DC6" w:rsidRDefault="00A05B70" w:rsidP="00A05B70">
      <w:pPr>
        <w:jc w:val="center"/>
      </w:pPr>
    </w:p>
    <w:p w:rsidR="00A05B70" w:rsidRDefault="00A05B70" w:rsidP="00A05B70">
      <w:pPr>
        <w:widowControl w:val="0"/>
        <w:autoSpaceDE w:val="0"/>
        <w:autoSpaceDN w:val="0"/>
        <w:adjustRightInd w:val="0"/>
        <w:spacing w:line="266" w:lineRule="exact"/>
        <w:ind w:left="284"/>
        <w:jc w:val="both"/>
      </w:pPr>
      <w:r w:rsidRPr="00935DC6">
        <w:t xml:space="preserve">Na razpis se lahko prijavi vsak gospodarski subjekt, ki </w:t>
      </w:r>
      <w:r>
        <w:t xml:space="preserve">izpolnjuje pogoje iz te razpisne dokumentacije. </w:t>
      </w:r>
    </w:p>
    <w:p w:rsidR="00303C90" w:rsidRDefault="00303C90" w:rsidP="00A05B70">
      <w:pPr>
        <w:widowControl w:val="0"/>
        <w:autoSpaceDE w:val="0"/>
        <w:autoSpaceDN w:val="0"/>
        <w:adjustRightInd w:val="0"/>
        <w:spacing w:line="266" w:lineRule="exact"/>
        <w:ind w:left="284"/>
        <w:jc w:val="both"/>
      </w:pPr>
      <w:bookmarkStart w:id="28" w:name="_Toc156809193"/>
      <w:bookmarkStart w:id="29" w:name="_Toc156828186"/>
      <w:bookmarkStart w:id="30" w:name="_Toc158597505"/>
    </w:p>
    <w:p w:rsidR="00A05B70" w:rsidRPr="00CA2422" w:rsidRDefault="00A05B70" w:rsidP="00A05B70">
      <w:pPr>
        <w:widowControl w:val="0"/>
        <w:autoSpaceDE w:val="0"/>
        <w:autoSpaceDN w:val="0"/>
        <w:adjustRightInd w:val="0"/>
        <w:spacing w:line="266" w:lineRule="exact"/>
        <w:ind w:left="284"/>
        <w:jc w:val="both"/>
      </w:pPr>
      <w:r w:rsidRPr="00CA2422">
        <w:t>Če bo ponudnik izvajal javno naročilo s podizvajalci, mora v ponudbi:</w:t>
      </w:r>
    </w:p>
    <w:p w:rsidR="00A05B70" w:rsidRPr="00CA2422" w:rsidRDefault="00A05B70" w:rsidP="00A05B70">
      <w:pPr>
        <w:widowControl w:val="0"/>
        <w:autoSpaceDE w:val="0"/>
        <w:autoSpaceDN w:val="0"/>
        <w:adjustRightInd w:val="0"/>
        <w:spacing w:line="266" w:lineRule="exact"/>
        <w:ind w:left="426" w:hanging="142"/>
        <w:jc w:val="both"/>
      </w:pPr>
      <w:r w:rsidRPr="00CA2422">
        <w:t xml:space="preserve">– navesti vse podizvajalce </w:t>
      </w:r>
      <w:r>
        <w:t>(OBR-3)</w:t>
      </w:r>
      <w:r w:rsidRPr="00CA2422">
        <w:t>,</w:t>
      </w:r>
    </w:p>
    <w:p w:rsidR="00A05B70" w:rsidRPr="00CA2422" w:rsidRDefault="00A05B70" w:rsidP="00A05B70">
      <w:pPr>
        <w:widowControl w:val="0"/>
        <w:autoSpaceDE w:val="0"/>
        <w:autoSpaceDN w:val="0"/>
        <w:adjustRightInd w:val="0"/>
        <w:spacing w:line="266" w:lineRule="exact"/>
        <w:ind w:left="284"/>
        <w:jc w:val="both"/>
      </w:pPr>
      <w:r w:rsidRPr="00CA2422">
        <w:t>– kontaktne podatke in zakonite zastopnike predlaganih podizvajalcev</w:t>
      </w:r>
      <w:r>
        <w:t xml:space="preserve"> (OBR-3)</w:t>
      </w:r>
      <w:r w:rsidRPr="00CA2422">
        <w:t>,</w:t>
      </w:r>
    </w:p>
    <w:p w:rsidR="00A05B70" w:rsidRPr="00CA2422" w:rsidRDefault="00A05B70" w:rsidP="00A05B70">
      <w:pPr>
        <w:widowControl w:val="0"/>
        <w:autoSpaceDE w:val="0"/>
        <w:autoSpaceDN w:val="0"/>
        <w:adjustRightInd w:val="0"/>
        <w:spacing w:line="266" w:lineRule="exact"/>
        <w:ind w:left="284"/>
        <w:jc w:val="both"/>
      </w:pPr>
      <w:r w:rsidRPr="00CA2422">
        <w:lastRenderedPageBreak/>
        <w:t>– izjavo</w:t>
      </w:r>
      <w:r>
        <w:t xml:space="preserve"> podizvajalca</w:t>
      </w:r>
      <w:r w:rsidRPr="00CA2422">
        <w:t xml:space="preserve">, da ne </w:t>
      </w:r>
      <w:r>
        <w:t>obstajajo izključitveni razlogi (OBR-</w:t>
      </w:r>
      <w:r w:rsidR="00AF1004">
        <w:t>8</w:t>
      </w:r>
      <w:r>
        <w:t>),</w:t>
      </w:r>
    </w:p>
    <w:p w:rsidR="00A05B70" w:rsidRPr="00CA2422" w:rsidRDefault="00A05B70" w:rsidP="00A05B70">
      <w:pPr>
        <w:widowControl w:val="0"/>
        <w:autoSpaceDE w:val="0"/>
        <w:autoSpaceDN w:val="0"/>
        <w:adjustRightInd w:val="0"/>
        <w:spacing w:line="266" w:lineRule="exact"/>
        <w:ind w:left="284"/>
        <w:jc w:val="both"/>
      </w:pPr>
      <w:r w:rsidRPr="00CA2422">
        <w:t>– priložiti zahtevo podizvajalca za neposredno plačilo, če podizvajalec to zahteva</w:t>
      </w:r>
      <w:r>
        <w:t xml:space="preserve"> (OBR-3)</w:t>
      </w:r>
      <w:r w:rsidRPr="00CA2422">
        <w:t>.</w:t>
      </w:r>
    </w:p>
    <w:p w:rsidR="00203FE7" w:rsidRDefault="00203FE7" w:rsidP="00A05B70">
      <w:pPr>
        <w:widowControl w:val="0"/>
        <w:autoSpaceDE w:val="0"/>
        <w:autoSpaceDN w:val="0"/>
        <w:adjustRightInd w:val="0"/>
        <w:spacing w:line="266" w:lineRule="exact"/>
        <w:ind w:left="284"/>
        <w:jc w:val="both"/>
      </w:pPr>
    </w:p>
    <w:p w:rsidR="00A05B70" w:rsidRPr="00CA2422" w:rsidRDefault="00A05B70" w:rsidP="00A05B70">
      <w:pPr>
        <w:widowControl w:val="0"/>
        <w:autoSpaceDE w:val="0"/>
        <w:autoSpaceDN w:val="0"/>
        <w:adjustRightInd w:val="0"/>
        <w:spacing w:line="266" w:lineRule="exact"/>
        <w:ind w:left="284"/>
        <w:jc w:val="both"/>
      </w:pPr>
      <w:r w:rsidRPr="00CA2422">
        <w:t>Ponudnik mora med izvajanjem javnega naročila naročnika obvestiti o morebitnih spremembah informacij iz prejšnjega odstavka in poslati informacije o novih podizvajalcih, ki jih namerava naknadno vključiti v izvajanje gradnj</w:t>
      </w:r>
      <w:r w:rsidR="0091460C">
        <w:t>e</w:t>
      </w:r>
      <w:r w:rsidRPr="00CA2422">
        <w:t>, in sicer najkasneje v petih dneh po spremembi. V primeru vključitve novih podizvajalcev mora glavni izvajalec skupaj z obvestilom posredovati tudi podatke in dokumente.</w:t>
      </w:r>
    </w:p>
    <w:p w:rsidR="00A05B70" w:rsidRPr="00CA2422" w:rsidRDefault="00A05B70" w:rsidP="00A05B70">
      <w:pPr>
        <w:widowControl w:val="0"/>
        <w:autoSpaceDE w:val="0"/>
        <w:autoSpaceDN w:val="0"/>
        <w:adjustRightInd w:val="0"/>
        <w:spacing w:line="266" w:lineRule="exact"/>
        <w:ind w:left="284"/>
        <w:jc w:val="both"/>
      </w:pPr>
      <w:r w:rsidRPr="00CA2422">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w:t>
      </w:r>
      <w:r w:rsidR="0091460C">
        <w:t>l</w:t>
      </w:r>
      <w:r w:rsidRPr="00CA2422">
        <w:t xml:space="preserve"> glavnega izvajalca najpozneje v desetih dneh od prejema predloga.</w:t>
      </w:r>
    </w:p>
    <w:p w:rsidR="00A05B70" w:rsidRPr="00CA2422" w:rsidRDefault="00A05B70" w:rsidP="00A05B70">
      <w:pPr>
        <w:widowControl w:val="0"/>
        <w:autoSpaceDE w:val="0"/>
        <w:autoSpaceDN w:val="0"/>
        <w:adjustRightInd w:val="0"/>
        <w:spacing w:line="266" w:lineRule="exact"/>
        <w:ind w:left="284"/>
        <w:jc w:val="both"/>
      </w:pPr>
      <w:r w:rsidRPr="00CA2422">
        <w:t>Le če bo podizvajalec zahteval neposredno plačilo, bo naročnik izvajal neposredna plačila. Če bo torej ponudnik izvajal predmetno javno naročilo s podizvajalcem, in bo ta  zahteval neposredno plačilo mora:</w:t>
      </w:r>
    </w:p>
    <w:p w:rsidR="00A05B70" w:rsidRPr="00CA2422" w:rsidRDefault="00A05B70" w:rsidP="00A05B70">
      <w:pPr>
        <w:widowControl w:val="0"/>
        <w:autoSpaceDE w:val="0"/>
        <w:autoSpaceDN w:val="0"/>
        <w:adjustRightInd w:val="0"/>
        <w:spacing w:line="266" w:lineRule="exact"/>
        <w:ind w:left="284"/>
        <w:jc w:val="both"/>
      </w:pPr>
      <w:r w:rsidRPr="00CA2422">
        <w:t>– glavni izvajalec v pogodbi pooblastiti naročnika, da na podlagi potrjenega računa oziroma situacije s strani glavnega izvajalca neposredno plačuje podizvajalcu,</w:t>
      </w:r>
    </w:p>
    <w:p w:rsidR="00A05B70" w:rsidRDefault="00A05B70" w:rsidP="00A05B70">
      <w:pPr>
        <w:widowControl w:val="0"/>
        <w:autoSpaceDE w:val="0"/>
        <w:autoSpaceDN w:val="0"/>
        <w:adjustRightInd w:val="0"/>
        <w:spacing w:line="266" w:lineRule="exact"/>
        <w:ind w:left="284"/>
        <w:jc w:val="both"/>
      </w:pPr>
      <w:r w:rsidRPr="00CA2422">
        <w:t xml:space="preserve">– podizvajalec predložiti soglasje, na podlagi katerega naročnik namesto ponudnika poravna podizvajalčevo terjatev do ponudnika, glavni izvajalec </w:t>
      </w:r>
      <w:r w:rsidR="0091460C">
        <w:t xml:space="preserve">pa mora </w:t>
      </w:r>
      <w:r w:rsidRPr="00CA2422">
        <w:t>svojemu računu ali situaciji priložiti račun ali situacijo podizvajalca, ki ga je predhodno potrdil.</w:t>
      </w:r>
    </w:p>
    <w:p w:rsidR="00E04369" w:rsidRPr="00CA2422" w:rsidRDefault="00E04369" w:rsidP="00A05B70">
      <w:pPr>
        <w:widowControl w:val="0"/>
        <w:autoSpaceDE w:val="0"/>
        <w:autoSpaceDN w:val="0"/>
        <w:adjustRightInd w:val="0"/>
        <w:spacing w:line="266" w:lineRule="exact"/>
        <w:ind w:left="284"/>
        <w:jc w:val="both"/>
      </w:pPr>
    </w:p>
    <w:p w:rsidR="00A05B70" w:rsidRPr="00935DC6" w:rsidRDefault="00A05B70" w:rsidP="00A05B70">
      <w:pPr>
        <w:pStyle w:val="Naslov3"/>
        <w:ind w:firstLine="284"/>
        <w:rPr>
          <w:rFonts w:ascii="Times New Roman" w:hAnsi="Times New Roman"/>
        </w:rPr>
      </w:pPr>
      <w:bookmarkStart w:id="31" w:name="_Toc510095118"/>
      <w:r w:rsidRPr="00935DC6">
        <w:rPr>
          <w:rFonts w:ascii="Times New Roman" w:hAnsi="Times New Roman"/>
        </w:rPr>
        <w:t>1.6 Pravilna prijava</w:t>
      </w:r>
      <w:bookmarkEnd w:id="28"/>
      <w:bookmarkEnd w:id="29"/>
      <w:bookmarkEnd w:id="30"/>
      <w:bookmarkEnd w:id="31"/>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935DC6">
        <w:rPr>
          <w:rStyle w:val="Slog1"/>
          <w:rFonts w:ascii="Times New Roman" w:hAnsi="Times New Roman"/>
          <w:sz w:val="24"/>
          <w:szCs w:val="24"/>
        </w:rPr>
        <w:t>6. člen</w:t>
      </w:r>
    </w:p>
    <w:p w:rsidR="00A05B70" w:rsidRPr="00935DC6" w:rsidRDefault="00A05B70" w:rsidP="00A05B70">
      <w:pPr>
        <w:jc w:val="center"/>
      </w:pPr>
    </w:p>
    <w:p w:rsidR="00A05B70" w:rsidRDefault="00A05B70" w:rsidP="00A05B70">
      <w:pPr>
        <w:widowControl w:val="0"/>
        <w:autoSpaceDE w:val="0"/>
        <w:autoSpaceDN w:val="0"/>
        <w:adjustRightInd w:val="0"/>
        <w:spacing w:line="266" w:lineRule="exact"/>
        <w:ind w:left="284"/>
        <w:jc w:val="both"/>
      </w:pPr>
      <w:r w:rsidRPr="00935DC6">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rsidR="00A05B70" w:rsidRPr="00CC29D7" w:rsidRDefault="00A05B70" w:rsidP="00A05B70">
      <w:pPr>
        <w:widowControl w:val="0"/>
        <w:autoSpaceDE w:val="0"/>
        <w:autoSpaceDN w:val="0"/>
        <w:adjustRightInd w:val="0"/>
        <w:spacing w:line="266" w:lineRule="exact"/>
        <w:ind w:left="284"/>
        <w:jc w:val="both"/>
      </w:pPr>
      <w:r w:rsidRPr="00CC29D7">
        <w:t>Ponudbena dokumentacija mora vsebovati naslednje obrazce:</w:t>
      </w:r>
    </w:p>
    <w:p w:rsidR="00A05B70" w:rsidRPr="00CC29D7" w:rsidRDefault="00A05B70" w:rsidP="00037396">
      <w:pPr>
        <w:widowControl w:val="0"/>
        <w:numPr>
          <w:ilvl w:val="0"/>
          <w:numId w:val="10"/>
        </w:numPr>
        <w:autoSpaceDE w:val="0"/>
        <w:autoSpaceDN w:val="0"/>
        <w:adjustRightInd w:val="0"/>
        <w:spacing w:after="0" w:line="360" w:lineRule="auto"/>
        <w:ind w:left="1134" w:hanging="425"/>
        <w:jc w:val="both"/>
      </w:pPr>
      <w:r w:rsidRPr="00CC29D7">
        <w:t>Obrazec ponudbe (OBR-1) s priloženim predračuno</w:t>
      </w:r>
      <w:r w:rsidR="00853D2E">
        <w:t>m</w:t>
      </w:r>
      <w:r w:rsidRPr="00CC29D7">
        <w:t>;</w:t>
      </w:r>
    </w:p>
    <w:p w:rsidR="00A05B70" w:rsidRPr="00CC29D7" w:rsidRDefault="00A05B70" w:rsidP="00037396">
      <w:pPr>
        <w:widowControl w:val="0"/>
        <w:numPr>
          <w:ilvl w:val="0"/>
          <w:numId w:val="10"/>
        </w:numPr>
        <w:autoSpaceDE w:val="0"/>
        <w:autoSpaceDN w:val="0"/>
        <w:adjustRightInd w:val="0"/>
        <w:spacing w:after="0" w:line="360" w:lineRule="auto"/>
        <w:ind w:left="1134" w:hanging="425"/>
        <w:jc w:val="both"/>
      </w:pPr>
      <w:r w:rsidRPr="00CC29D7">
        <w:t>Obrazec izjave o izpolnjevanju tehničnih, strokovnih in ostalih pogojev (OBR-2);</w:t>
      </w:r>
    </w:p>
    <w:p w:rsidR="00A05B70" w:rsidRPr="00CC29D7" w:rsidRDefault="00A05B70" w:rsidP="00037396">
      <w:pPr>
        <w:widowControl w:val="0"/>
        <w:numPr>
          <w:ilvl w:val="0"/>
          <w:numId w:val="10"/>
        </w:numPr>
        <w:autoSpaceDE w:val="0"/>
        <w:autoSpaceDN w:val="0"/>
        <w:adjustRightInd w:val="0"/>
        <w:spacing w:after="0" w:line="360" w:lineRule="auto"/>
        <w:ind w:left="1134" w:hanging="425"/>
        <w:jc w:val="both"/>
      </w:pPr>
      <w:r w:rsidRPr="00CC29D7">
        <w:t>Obrazec podizvajalcev v ponudbi (OBR-3), če ponudnik nastopa s podizvajalci;</w:t>
      </w:r>
    </w:p>
    <w:p w:rsidR="00A05B70" w:rsidRDefault="0091460C" w:rsidP="00037396">
      <w:pPr>
        <w:widowControl w:val="0"/>
        <w:numPr>
          <w:ilvl w:val="0"/>
          <w:numId w:val="10"/>
        </w:numPr>
        <w:autoSpaceDE w:val="0"/>
        <w:autoSpaceDN w:val="0"/>
        <w:adjustRightInd w:val="0"/>
        <w:spacing w:after="0" w:line="360" w:lineRule="auto"/>
        <w:ind w:left="1134" w:hanging="425"/>
        <w:jc w:val="both"/>
      </w:pPr>
      <w:r>
        <w:t>Obrazec vzorca pogodbe (OBR-4</w:t>
      </w:r>
      <w:r w:rsidR="00A05B70" w:rsidRPr="00CC29D7">
        <w:t>);</w:t>
      </w:r>
    </w:p>
    <w:p w:rsidR="00E9351B" w:rsidRPr="00CC29D7" w:rsidRDefault="00E9351B" w:rsidP="00037396">
      <w:pPr>
        <w:widowControl w:val="0"/>
        <w:numPr>
          <w:ilvl w:val="0"/>
          <w:numId w:val="10"/>
        </w:numPr>
        <w:autoSpaceDE w:val="0"/>
        <w:autoSpaceDN w:val="0"/>
        <w:adjustRightInd w:val="0"/>
        <w:spacing w:after="0" w:line="360" w:lineRule="auto"/>
        <w:ind w:left="1134" w:hanging="425"/>
        <w:jc w:val="both"/>
      </w:pPr>
      <w:r>
        <w:t>Obrazec garancije za dobro izvedbo posla (OBR-5);</w:t>
      </w:r>
    </w:p>
    <w:p w:rsidR="00A05B70" w:rsidRPr="00CC29D7" w:rsidRDefault="00A05B70" w:rsidP="00037396">
      <w:pPr>
        <w:widowControl w:val="0"/>
        <w:numPr>
          <w:ilvl w:val="0"/>
          <w:numId w:val="10"/>
        </w:numPr>
        <w:autoSpaceDE w:val="0"/>
        <w:autoSpaceDN w:val="0"/>
        <w:adjustRightInd w:val="0"/>
        <w:spacing w:after="0" w:line="360" w:lineRule="auto"/>
        <w:ind w:left="1134" w:hanging="425"/>
        <w:jc w:val="both"/>
      </w:pPr>
      <w:r w:rsidRPr="00CC29D7">
        <w:t>Obrazec izjave o udeležbi fizičnih in pravnih oseb v lastništvu ponudnika (OBR-</w:t>
      </w:r>
      <w:r w:rsidR="00E9351B">
        <w:t>6</w:t>
      </w:r>
      <w:r w:rsidRPr="00CC29D7">
        <w:t>);</w:t>
      </w:r>
    </w:p>
    <w:p w:rsidR="00A05B70" w:rsidRPr="00CC29D7" w:rsidRDefault="00A05B70" w:rsidP="00037396">
      <w:pPr>
        <w:widowControl w:val="0"/>
        <w:numPr>
          <w:ilvl w:val="0"/>
          <w:numId w:val="10"/>
        </w:numPr>
        <w:autoSpaceDE w:val="0"/>
        <w:autoSpaceDN w:val="0"/>
        <w:adjustRightInd w:val="0"/>
        <w:spacing w:after="0" w:line="360" w:lineRule="auto"/>
        <w:ind w:left="1134" w:hanging="425"/>
        <w:jc w:val="both"/>
      </w:pPr>
      <w:r w:rsidRPr="00CC29D7">
        <w:t>Obra</w:t>
      </w:r>
      <w:r w:rsidR="0091460C">
        <w:t>zec referenčnega potrdila (OBR-</w:t>
      </w:r>
      <w:r w:rsidR="00E9351B">
        <w:t>7</w:t>
      </w:r>
      <w:r w:rsidRPr="00CC29D7">
        <w:t>);</w:t>
      </w:r>
    </w:p>
    <w:p w:rsidR="00A05B70" w:rsidRPr="00CC29D7" w:rsidRDefault="00A05B70" w:rsidP="00037396">
      <w:pPr>
        <w:widowControl w:val="0"/>
        <w:numPr>
          <w:ilvl w:val="0"/>
          <w:numId w:val="10"/>
        </w:numPr>
        <w:autoSpaceDE w:val="0"/>
        <w:autoSpaceDN w:val="0"/>
        <w:adjustRightInd w:val="0"/>
        <w:spacing w:after="0" w:line="360" w:lineRule="auto"/>
        <w:ind w:left="1134" w:hanging="425"/>
        <w:jc w:val="both"/>
      </w:pPr>
      <w:r w:rsidRPr="00CC29D7">
        <w:lastRenderedPageBreak/>
        <w:t>Obrazec izjave o neobstoju izključitveni</w:t>
      </w:r>
      <w:r w:rsidR="0091460C">
        <w:t>h razlogov in pooblastilo (OBR-</w:t>
      </w:r>
      <w:r w:rsidR="00E9351B">
        <w:t>8</w:t>
      </w:r>
      <w:r w:rsidRPr="00CC29D7">
        <w:t>);</w:t>
      </w:r>
    </w:p>
    <w:p w:rsidR="00A05B70" w:rsidRPr="00935DC6" w:rsidRDefault="00A05B70" w:rsidP="00A05B70">
      <w:pPr>
        <w:widowControl w:val="0"/>
        <w:autoSpaceDE w:val="0"/>
        <w:autoSpaceDN w:val="0"/>
        <w:adjustRightInd w:val="0"/>
        <w:spacing w:line="266" w:lineRule="exact"/>
      </w:pPr>
    </w:p>
    <w:p w:rsidR="00A05B70" w:rsidRPr="00935DC6" w:rsidRDefault="00A05B70" w:rsidP="00A05B70">
      <w:pPr>
        <w:pStyle w:val="Naslov3"/>
        <w:ind w:left="284"/>
        <w:rPr>
          <w:rFonts w:ascii="Times New Roman" w:hAnsi="Times New Roman"/>
        </w:rPr>
      </w:pPr>
      <w:bookmarkStart w:id="32" w:name="_Toc156809194"/>
      <w:bookmarkStart w:id="33" w:name="_Toc156828187"/>
      <w:bookmarkStart w:id="34" w:name="_Toc158597506"/>
      <w:bookmarkStart w:id="35" w:name="_Toc510095119"/>
      <w:r w:rsidRPr="00935DC6">
        <w:rPr>
          <w:rFonts w:ascii="Times New Roman" w:hAnsi="Times New Roman"/>
        </w:rPr>
        <w:t>1.7 Pogoji za priznanje sposobnosti</w:t>
      </w:r>
      <w:bookmarkEnd w:id="32"/>
      <w:bookmarkEnd w:id="33"/>
      <w:bookmarkEnd w:id="34"/>
      <w:bookmarkEnd w:id="35"/>
      <w:r w:rsidRPr="00935DC6">
        <w:rPr>
          <w:rFonts w:ascii="Times New Roman" w:hAnsi="Times New Roman"/>
        </w:rPr>
        <w:t xml:space="preserve"> </w:t>
      </w:r>
    </w:p>
    <w:p w:rsidR="00A05B70" w:rsidRPr="00935DC6" w:rsidRDefault="00A05B70" w:rsidP="00A05B70">
      <w:pPr>
        <w:widowControl w:val="0"/>
        <w:autoSpaceDE w:val="0"/>
        <w:autoSpaceDN w:val="0"/>
        <w:adjustRightInd w:val="0"/>
        <w:spacing w:line="230" w:lineRule="exact"/>
        <w:ind w:left="5601"/>
        <w:rPr>
          <w:color w:val="000000"/>
          <w:spacing w:val="-2"/>
          <w:sz w:val="20"/>
          <w:szCs w:val="20"/>
        </w:rPr>
      </w:pP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935DC6">
        <w:rPr>
          <w:rStyle w:val="Slog1"/>
          <w:rFonts w:ascii="Times New Roman" w:hAnsi="Times New Roman"/>
          <w:sz w:val="24"/>
          <w:szCs w:val="24"/>
        </w:rPr>
        <w:t>7. člen</w:t>
      </w:r>
    </w:p>
    <w:p w:rsidR="00853D2E" w:rsidRDefault="00853D2E" w:rsidP="00A05B70">
      <w:pPr>
        <w:widowControl w:val="0"/>
        <w:spacing w:line="266" w:lineRule="exact"/>
        <w:ind w:left="284"/>
        <w:jc w:val="both"/>
      </w:pPr>
    </w:p>
    <w:p w:rsidR="00A05B70" w:rsidRDefault="00A05B70" w:rsidP="00A05B70">
      <w:pPr>
        <w:widowControl w:val="0"/>
        <w:spacing w:line="266" w:lineRule="exact"/>
        <w:ind w:left="284"/>
        <w:jc w:val="both"/>
      </w:pPr>
      <w:r>
        <w:t>RAZLOGI ZA IZKLJUČITEV</w:t>
      </w:r>
    </w:p>
    <w:p w:rsidR="00A05B70" w:rsidRDefault="00A05B70" w:rsidP="00A05B70">
      <w:pPr>
        <w:widowControl w:val="0"/>
        <w:autoSpaceDE w:val="0"/>
        <w:autoSpaceDN w:val="0"/>
        <w:adjustRightInd w:val="0"/>
        <w:spacing w:line="266" w:lineRule="exact"/>
        <w:ind w:left="284"/>
        <w:jc w:val="both"/>
      </w:pPr>
      <w:r w:rsidRPr="00192428">
        <w:t>Naročnik bo izključil ponudnika iz sodelovanja v postopku oddaje javnega naročila, če obstajajo razl</w:t>
      </w:r>
      <w:r>
        <w:t>ogi za izključitev določeni v</w:t>
      </w:r>
      <w:r w:rsidRPr="00192428">
        <w:t xml:space="preserve"> prvem, drugem in četrtem odstavku 75. členu ZJN-3.</w:t>
      </w:r>
    </w:p>
    <w:p w:rsidR="00A05B70" w:rsidRDefault="00A05B70" w:rsidP="00A05B70">
      <w:pPr>
        <w:widowControl w:val="0"/>
        <w:autoSpaceDE w:val="0"/>
        <w:autoSpaceDN w:val="0"/>
        <w:adjustRightInd w:val="0"/>
        <w:spacing w:line="266" w:lineRule="exact"/>
        <w:ind w:left="284"/>
        <w:jc w:val="both"/>
      </w:pPr>
      <w:r>
        <w:t xml:space="preserve">Neobstoj izključitvenih razlogov ponudnik dokazuje z izpolnjenim obrazcem </w:t>
      </w:r>
      <w:r w:rsidRPr="00FE7C66">
        <w:t>izjav</w:t>
      </w:r>
      <w:r>
        <w:t>e</w:t>
      </w:r>
      <w:r w:rsidRPr="00FE7C66">
        <w:t xml:space="preserve"> o neobstoju izključitvenih razlogov in pooblastilo</w:t>
      </w:r>
      <w:r>
        <w:t xml:space="preserve"> (OBR-</w:t>
      </w:r>
      <w:r w:rsidR="00AF1004">
        <w:t>8</w:t>
      </w:r>
      <w:r w:rsidRPr="007D559D">
        <w:t>)</w:t>
      </w:r>
      <w:r>
        <w:t xml:space="preserve">. </w:t>
      </w:r>
    </w:p>
    <w:p w:rsidR="00A05B70" w:rsidRPr="00935DC6" w:rsidRDefault="00A05B70" w:rsidP="00A05B70">
      <w:pPr>
        <w:widowControl w:val="0"/>
        <w:spacing w:line="266" w:lineRule="exact"/>
        <w:ind w:left="284"/>
        <w:jc w:val="both"/>
      </w:pPr>
    </w:p>
    <w:p w:rsidR="00A05B70" w:rsidRPr="00845B85" w:rsidRDefault="00A05B70" w:rsidP="00037396">
      <w:pPr>
        <w:widowControl w:val="0"/>
        <w:numPr>
          <w:ilvl w:val="0"/>
          <w:numId w:val="4"/>
        </w:numPr>
        <w:spacing w:after="0" w:line="266" w:lineRule="exact"/>
        <w:ind w:left="567" w:hanging="283"/>
        <w:jc w:val="both"/>
        <w:rPr>
          <w:b/>
        </w:rPr>
      </w:pPr>
      <w:r w:rsidRPr="00845B85">
        <w:rPr>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rsidR="00A05B70" w:rsidRDefault="00A05B70" w:rsidP="00A05B70">
      <w:pPr>
        <w:widowControl w:val="0"/>
        <w:spacing w:line="266" w:lineRule="exact"/>
        <w:ind w:left="567"/>
        <w:jc w:val="both"/>
      </w:pPr>
    </w:p>
    <w:p w:rsidR="00A05B70" w:rsidRDefault="00853D2E" w:rsidP="00A05B70">
      <w:pPr>
        <w:widowControl w:val="0"/>
        <w:spacing w:line="266" w:lineRule="exact"/>
        <w:ind w:left="567"/>
        <w:jc w:val="both"/>
      </w:pPr>
      <w:r>
        <w:t>V</w:t>
      </w:r>
      <w:r w:rsidR="00A05B70" w:rsidRPr="00A931E7">
        <w:t xml:space="preserve"> primeru</w:t>
      </w:r>
      <w:r w:rsidR="00A05B70">
        <w:t>,</w:t>
      </w:r>
      <w:r w:rsidR="00A05B70" w:rsidRPr="00A931E7">
        <w:t xml:space="preserve"> da gospodarski subjekt nastopa s podizvajalci, morajo po</w:t>
      </w:r>
      <w:r w:rsidR="00A05B70">
        <w:t xml:space="preserve">goj izpolniti tudi podizvajalci. </w:t>
      </w:r>
    </w:p>
    <w:p w:rsidR="00A05B70" w:rsidRDefault="00A05B70" w:rsidP="00A05B70">
      <w:pPr>
        <w:widowControl w:val="0"/>
        <w:spacing w:line="266" w:lineRule="exact"/>
        <w:ind w:left="567"/>
        <w:jc w:val="both"/>
        <w:rPr>
          <w:i/>
        </w:rPr>
      </w:pPr>
      <w:r w:rsidRPr="00EC4CB1">
        <w:rPr>
          <w:i/>
        </w:rPr>
        <w:t>Ponudnik 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izključitvenih razlogov in pooblastilo (OBR-</w:t>
      </w:r>
      <w:r w:rsidR="00E9351B">
        <w:rPr>
          <w:i/>
        </w:rPr>
        <w:t>8</w:t>
      </w:r>
      <w:r w:rsidRPr="00434740">
        <w:rPr>
          <w:i/>
        </w:rPr>
        <w:t>)</w:t>
      </w:r>
      <w:r>
        <w:rPr>
          <w:i/>
        </w:rPr>
        <w:t>;</w:t>
      </w:r>
    </w:p>
    <w:p w:rsidR="00A05B70" w:rsidRDefault="00A05B70" w:rsidP="00A05B70">
      <w:pPr>
        <w:widowControl w:val="0"/>
        <w:spacing w:line="266" w:lineRule="exact"/>
        <w:ind w:left="567"/>
        <w:jc w:val="both"/>
        <w:rPr>
          <w:i/>
        </w:rPr>
      </w:pPr>
      <w:r w:rsidRPr="00EC4CB1">
        <w:rPr>
          <w:i/>
        </w:rPr>
        <w:t>Podizvaja</w:t>
      </w:r>
      <w:r>
        <w:rPr>
          <w:i/>
        </w:rPr>
        <w:t xml:space="preserve">lec </w:t>
      </w:r>
      <w:r w:rsidRPr="00EC4CB1">
        <w:rPr>
          <w:i/>
        </w:rPr>
        <w:t>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w:t>
      </w:r>
      <w:r w:rsidR="0091460C">
        <w:rPr>
          <w:i/>
        </w:rPr>
        <w:t>h razlogov in pooblastilo (OBR-</w:t>
      </w:r>
      <w:r w:rsidR="00E9351B">
        <w:rPr>
          <w:i/>
        </w:rPr>
        <w:t>8</w:t>
      </w:r>
      <w:r w:rsidRPr="00434740">
        <w:rPr>
          <w:i/>
        </w:rPr>
        <w:t>)</w:t>
      </w:r>
      <w:r>
        <w:rPr>
          <w:i/>
        </w:rPr>
        <w:t>;</w:t>
      </w:r>
    </w:p>
    <w:p w:rsidR="00A05B70" w:rsidRPr="00A931E7" w:rsidRDefault="00A05B70" w:rsidP="00A05B70">
      <w:pPr>
        <w:widowControl w:val="0"/>
        <w:spacing w:line="266" w:lineRule="exact"/>
        <w:ind w:left="567"/>
        <w:jc w:val="both"/>
      </w:pPr>
    </w:p>
    <w:p w:rsidR="00A05B70" w:rsidRPr="00EC4CB1" w:rsidRDefault="00A05B70" w:rsidP="00037396">
      <w:pPr>
        <w:widowControl w:val="0"/>
        <w:numPr>
          <w:ilvl w:val="0"/>
          <w:numId w:val="4"/>
        </w:numPr>
        <w:spacing w:after="0" w:line="266" w:lineRule="exact"/>
        <w:ind w:left="567" w:hanging="283"/>
        <w:jc w:val="both"/>
        <w:rPr>
          <w:b/>
        </w:rPr>
      </w:pPr>
      <w:r w:rsidRPr="00EC4CB1">
        <w:rPr>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ali več EUR. </w:t>
      </w:r>
    </w:p>
    <w:p w:rsidR="00A05B70" w:rsidRPr="00EC4CB1" w:rsidRDefault="00A05B70" w:rsidP="00A05B70">
      <w:pPr>
        <w:widowControl w:val="0"/>
        <w:spacing w:line="266" w:lineRule="exact"/>
        <w:ind w:left="567"/>
        <w:jc w:val="both"/>
        <w:rPr>
          <w:b/>
        </w:rPr>
      </w:pPr>
      <w:r w:rsidRPr="00EC4CB1">
        <w:rPr>
          <w:b/>
        </w:rPr>
        <w:t>Šteje se, da gospodarski subjekt ne izpolnjuje obveznosti iz te točke tudi, če na dan oddaje ponudbe nima predloženih vseh obračunov davčnih odtegljajev za dohodke iz delovnega razmerja za obdobje zadnjih petih (5) let do dne oddaje ponudbe.</w:t>
      </w:r>
    </w:p>
    <w:p w:rsidR="00A05B70" w:rsidRPr="008018B3" w:rsidRDefault="00A05B70" w:rsidP="00A05B70">
      <w:pPr>
        <w:widowControl w:val="0"/>
        <w:spacing w:line="266" w:lineRule="exact"/>
        <w:ind w:left="567"/>
        <w:jc w:val="both"/>
      </w:pPr>
    </w:p>
    <w:p w:rsidR="00A05B70" w:rsidRDefault="00853D2E" w:rsidP="00A05B70">
      <w:pPr>
        <w:widowControl w:val="0"/>
        <w:spacing w:line="266" w:lineRule="exact"/>
        <w:ind w:left="567"/>
        <w:jc w:val="both"/>
      </w:pPr>
      <w:r>
        <w:t>V</w:t>
      </w:r>
      <w:r w:rsidR="00A05B70" w:rsidRPr="00A931E7">
        <w:t xml:space="preserve"> primeru</w:t>
      </w:r>
      <w:r w:rsidR="00A05B70">
        <w:t>,</w:t>
      </w:r>
      <w:r w:rsidR="00A05B70" w:rsidRPr="00A931E7">
        <w:t xml:space="preserve"> da gospodarski subjekt nastopa s podizvajalci, morajo po</w:t>
      </w:r>
      <w:r w:rsidR="00A05B70">
        <w:t>goj izpolniti tudi podizvajalci.</w:t>
      </w:r>
    </w:p>
    <w:p w:rsidR="00A05B70" w:rsidRDefault="00A05B70" w:rsidP="00A05B70">
      <w:pPr>
        <w:widowControl w:val="0"/>
        <w:spacing w:line="266" w:lineRule="exact"/>
        <w:ind w:left="567"/>
        <w:jc w:val="both"/>
        <w:rPr>
          <w:i/>
        </w:rPr>
      </w:pPr>
      <w:r w:rsidRPr="00EC4CB1">
        <w:rPr>
          <w:i/>
        </w:rPr>
        <w:t>Ponudnik 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izključitvenih razlogov in pooblastilo (OBR-</w:t>
      </w:r>
      <w:r w:rsidR="00E9351B">
        <w:rPr>
          <w:i/>
        </w:rPr>
        <w:t>8</w:t>
      </w:r>
      <w:r w:rsidRPr="00434740">
        <w:rPr>
          <w:i/>
        </w:rPr>
        <w:t>)</w:t>
      </w:r>
      <w:r>
        <w:rPr>
          <w:i/>
        </w:rPr>
        <w:t>;</w:t>
      </w:r>
    </w:p>
    <w:p w:rsidR="00A05B70" w:rsidRDefault="00A05B70" w:rsidP="00A05B70">
      <w:pPr>
        <w:widowControl w:val="0"/>
        <w:spacing w:line="266" w:lineRule="exact"/>
        <w:ind w:left="567"/>
        <w:jc w:val="both"/>
        <w:rPr>
          <w:i/>
        </w:rPr>
      </w:pPr>
      <w:r w:rsidRPr="00EC4CB1">
        <w:rPr>
          <w:i/>
        </w:rPr>
        <w:t>Podizvaja</w:t>
      </w:r>
      <w:r>
        <w:rPr>
          <w:i/>
        </w:rPr>
        <w:t xml:space="preserve">lec </w:t>
      </w:r>
      <w:r w:rsidRPr="00EC4CB1">
        <w:rPr>
          <w:i/>
        </w:rPr>
        <w:t>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w:t>
      </w:r>
      <w:r w:rsidR="0091460C">
        <w:rPr>
          <w:i/>
        </w:rPr>
        <w:t>h razlogov in pooblastilo (OBR-</w:t>
      </w:r>
      <w:r w:rsidR="00E9351B">
        <w:rPr>
          <w:i/>
        </w:rPr>
        <w:t>8</w:t>
      </w:r>
      <w:r w:rsidRPr="00434740">
        <w:rPr>
          <w:i/>
        </w:rPr>
        <w:t>)</w:t>
      </w:r>
      <w:r>
        <w:rPr>
          <w:i/>
        </w:rPr>
        <w:t>;</w:t>
      </w:r>
    </w:p>
    <w:p w:rsidR="00A05B70" w:rsidRPr="00A931E7" w:rsidRDefault="00A05B70" w:rsidP="00A05B70">
      <w:pPr>
        <w:widowControl w:val="0"/>
        <w:spacing w:line="266" w:lineRule="exact"/>
        <w:ind w:left="567"/>
        <w:jc w:val="both"/>
      </w:pPr>
    </w:p>
    <w:p w:rsidR="00A05B70" w:rsidRDefault="00A05B70" w:rsidP="00037396">
      <w:pPr>
        <w:widowControl w:val="0"/>
        <w:numPr>
          <w:ilvl w:val="0"/>
          <w:numId w:val="4"/>
        </w:numPr>
        <w:spacing w:after="0" w:line="266" w:lineRule="exact"/>
        <w:ind w:left="567" w:hanging="283"/>
        <w:jc w:val="both"/>
        <w:rPr>
          <w:b/>
        </w:rPr>
      </w:pPr>
      <w:r w:rsidRPr="00EC4CB1">
        <w:rPr>
          <w:b/>
        </w:rPr>
        <w:t>Če je gospodarski subjekt na dan, ko poteče rok za oddajo ponudb</w:t>
      </w:r>
      <w:r>
        <w:rPr>
          <w:b/>
        </w:rPr>
        <w:t xml:space="preserve"> ali prijav</w:t>
      </w:r>
      <w:r w:rsidRPr="00EC4CB1">
        <w:rPr>
          <w:b/>
        </w:rPr>
        <w:t xml:space="preserve">, izločen iz postopkov oddaje javnih naročil zaradi uvrstitve v evidenco gospodarskih subjektov z negativnimi </w:t>
      </w:r>
      <w:r>
        <w:rPr>
          <w:b/>
        </w:rPr>
        <w:t>referencami iz 110. člena ZJN-3.</w:t>
      </w:r>
    </w:p>
    <w:p w:rsidR="00A05B70" w:rsidRPr="00EC4CB1" w:rsidRDefault="00A05B70" w:rsidP="00A05B70">
      <w:pPr>
        <w:widowControl w:val="0"/>
        <w:spacing w:line="266" w:lineRule="exact"/>
        <w:ind w:left="567"/>
        <w:jc w:val="both"/>
        <w:rPr>
          <w:b/>
        </w:rPr>
      </w:pPr>
    </w:p>
    <w:p w:rsidR="00A05B70" w:rsidRPr="00EC4CB1" w:rsidRDefault="00853D2E" w:rsidP="00A05B70">
      <w:pPr>
        <w:widowControl w:val="0"/>
        <w:spacing w:line="266" w:lineRule="exact"/>
        <w:ind w:left="567"/>
        <w:jc w:val="both"/>
      </w:pPr>
      <w:r>
        <w:t>V</w:t>
      </w:r>
      <w:r w:rsidR="00A05B70" w:rsidRPr="00A931E7">
        <w:t xml:space="preserve"> primeru</w:t>
      </w:r>
      <w:r w:rsidR="00A05B70">
        <w:t>,</w:t>
      </w:r>
      <w:r w:rsidR="00A05B70" w:rsidRPr="00A931E7">
        <w:t xml:space="preserve"> da gospodarski subjekt nastopa s podizvajalci, morajo po</w:t>
      </w:r>
      <w:r w:rsidR="00A05B70">
        <w:t>goj izpolniti tudi podizvajalci.</w:t>
      </w:r>
    </w:p>
    <w:p w:rsidR="00A05B70" w:rsidRDefault="00A05B70" w:rsidP="00A05B70">
      <w:pPr>
        <w:widowControl w:val="0"/>
        <w:spacing w:line="266" w:lineRule="exact"/>
        <w:ind w:left="567"/>
        <w:jc w:val="both"/>
        <w:rPr>
          <w:i/>
        </w:rPr>
      </w:pPr>
      <w:r w:rsidRPr="00EC4CB1">
        <w:rPr>
          <w:i/>
        </w:rPr>
        <w:t>Ponudnik 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w:t>
      </w:r>
      <w:r w:rsidR="0091460C">
        <w:rPr>
          <w:i/>
        </w:rPr>
        <w:t>h razlogov in pooblastilo (OBR-</w:t>
      </w:r>
      <w:r w:rsidR="00E9351B">
        <w:rPr>
          <w:i/>
        </w:rPr>
        <w:t>8</w:t>
      </w:r>
      <w:r w:rsidRPr="00434740">
        <w:rPr>
          <w:i/>
        </w:rPr>
        <w:t>)</w:t>
      </w:r>
      <w:r>
        <w:rPr>
          <w:i/>
        </w:rPr>
        <w:t>;</w:t>
      </w:r>
    </w:p>
    <w:p w:rsidR="00A05B70" w:rsidRDefault="00A05B70" w:rsidP="00A05B70">
      <w:pPr>
        <w:widowControl w:val="0"/>
        <w:spacing w:line="266" w:lineRule="exact"/>
        <w:ind w:left="567"/>
        <w:jc w:val="both"/>
        <w:rPr>
          <w:i/>
        </w:rPr>
      </w:pPr>
      <w:r w:rsidRPr="00EC4CB1">
        <w:rPr>
          <w:i/>
        </w:rPr>
        <w:t>Podizvaja</w:t>
      </w:r>
      <w:r>
        <w:rPr>
          <w:i/>
        </w:rPr>
        <w:t xml:space="preserve">lec </w:t>
      </w:r>
      <w:r w:rsidRPr="00EC4CB1">
        <w:rPr>
          <w:i/>
        </w:rPr>
        <w:t>potrdi izpolnjevanje tega pogoja s predložitvijo</w:t>
      </w:r>
      <w:r w:rsidR="0091460C">
        <w:rPr>
          <w:i/>
        </w:rPr>
        <w:t xml:space="preserve"> </w:t>
      </w:r>
      <w:r w:rsidRPr="00434740">
        <w:rPr>
          <w:i/>
        </w:rPr>
        <w:t>izpolnjen</w:t>
      </w:r>
      <w:r>
        <w:rPr>
          <w:i/>
        </w:rPr>
        <w:t>ega</w:t>
      </w:r>
      <w:r w:rsidRPr="00434740">
        <w:rPr>
          <w:i/>
        </w:rPr>
        <w:t xml:space="preserve"> obrazc</w:t>
      </w:r>
      <w:r>
        <w:rPr>
          <w:i/>
        </w:rPr>
        <w:t>a</w:t>
      </w:r>
      <w:r w:rsidRPr="00434740">
        <w:rPr>
          <w:i/>
        </w:rPr>
        <w:t xml:space="preserve"> izjave o neobstoju izključitveni</w:t>
      </w:r>
      <w:r w:rsidR="0091460C">
        <w:rPr>
          <w:i/>
        </w:rPr>
        <w:t>h razlogov in pooblastilo (OBR-</w:t>
      </w:r>
      <w:r w:rsidR="00E9351B">
        <w:rPr>
          <w:i/>
        </w:rPr>
        <w:t>8</w:t>
      </w:r>
      <w:r w:rsidRPr="00434740">
        <w:rPr>
          <w:i/>
        </w:rPr>
        <w:t>)</w:t>
      </w:r>
      <w:r>
        <w:rPr>
          <w:i/>
        </w:rPr>
        <w:t>;</w:t>
      </w:r>
    </w:p>
    <w:p w:rsidR="00A05B70" w:rsidRPr="003803DA" w:rsidRDefault="00A05B70" w:rsidP="00A05B70">
      <w:pPr>
        <w:widowControl w:val="0"/>
        <w:spacing w:line="266" w:lineRule="exact"/>
        <w:ind w:left="567"/>
        <w:jc w:val="both"/>
      </w:pPr>
    </w:p>
    <w:p w:rsidR="00A05B70" w:rsidRPr="00AC2346" w:rsidRDefault="00A05B70" w:rsidP="00037396">
      <w:pPr>
        <w:widowControl w:val="0"/>
        <w:numPr>
          <w:ilvl w:val="0"/>
          <w:numId w:val="4"/>
        </w:numPr>
        <w:spacing w:after="0" w:line="266" w:lineRule="exact"/>
        <w:ind w:left="567" w:hanging="283"/>
        <w:jc w:val="both"/>
        <w:rPr>
          <w:b/>
        </w:rPr>
      </w:pPr>
      <w:r w:rsidRPr="00AC2346">
        <w:rPr>
          <w:b/>
        </w:rPr>
        <w:t xml:space="preserve">Če je gospodarskemu subjektu v zadnjih treh letih pred potekom roka za oddajo ponudb, bila s pravnomočno odločbo pristojnega organa Republike Slovenije ali druge države članice ali tretje države dvakrat izrečena globa zaradi prekrška v zvezi s plačilom za delo. </w:t>
      </w:r>
    </w:p>
    <w:p w:rsidR="00A05B70" w:rsidRDefault="00A05B70" w:rsidP="00A05B70">
      <w:pPr>
        <w:widowControl w:val="0"/>
        <w:spacing w:line="266" w:lineRule="exact"/>
        <w:ind w:left="567"/>
        <w:jc w:val="both"/>
      </w:pPr>
    </w:p>
    <w:p w:rsidR="00A05B70" w:rsidRDefault="00853D2E" w:rsidP="00A05B70">
      <w:pPr>
        <w:widowControl w:val="0"/>
        <w:spacing w:line="266" w:lineRule="exact"/>
        <w:ind w:left="567"/>
        <w:jc w:val="both"/>
      </w:pPr>
      <w:r>
        <w:t>V</w:t>
      </w:r>
      <w:r w:rsidR="00A05B70" w:rsidRPr="00A931E7">
        <w:t xml:space="preserve"> primeru</w:t>
      </w:r>
      <w:r w:rsidR="00A05B70">
        <w:t>,</w:t>
      </w:r>
      <w:r w:rsidR="00A05B70" w:rsidRPr="00A931E7">
        <w:t xml:space="preserve"> da gospodarski subjekt nastopa s podizvajalci, morajo po</w:t>
      </w:r>
      <w:r w:rsidR="00A05B70">
        <w:t>goj izpolniti tudi podizvajalci.</w:t>
      </w:r>
    </w:p>
    <w:p w:rsidR="00A05B70" w:rsidRDefault="00A05B70" w:rsidP="00A05B70">
      <w:pPr>
        <w:widowControl w:val="0"/>
        <w:spacing w:line="266" w:lineRule="exact"/>
        <w:ind w:left="567"/>
        <w:jc w:val="both"/>
        <w:rPr>
          <w:i/>
        </w:rPr>
      </w:pPr>
      <w:r w:rsidRPr="00EC4CB1">
        <w:rPr>
          <w:i/>
        </w:rPr>
        <w:t>Ponudnik 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izključitvenih razlogov in pooblastilo (OBR-</w:t>
      </w:r>
      <w:r w:rsidR="00E9351B">
        <w:rPr>
          <w:i/>
        </w:rPr>
        <w:t>8</w:t>
      </w:r>
      <w:r w:rsidRPr="00434740">
        <w:rPr>
          <w:i/>
        </w:rPr>
        <w:t>)</w:t>
      </w:r>
      <w:r>
        <w:rPr>
          <w:i/>
        </w:rPr>
        <w:t>;</w:t>
      </w:r>
    </w:p>
    <w:p w:rsidR="00A05B70" w:rsidRDefault="00A05B70" w:rsidP="00A05B70">
      <w:pPr>
        <w:widowControl w:val="0"/>
        <w:spacing w:line="266" w:lineRule="exact"/>
        <w:ind w:left="567"/>
        <w:jc w:val="both"/>
        <w:rPr>
          <w:i/>
        </w:rPr>
      </w:pPr>
      <w:r w:rsidRPr="00EC4CB1">
        <w:rPr>
          <w:i/>
        </w:rPr>
        <w:t>Podizvaja</w:t>
      </w:r>
      <w:r>
        <w:rPr>
          <w:i/>
        </w:rPr>
        <w:t xml:space="preserve">lec </w:t>
      </w:r>
      <w:r w:rsidRPr="00EC4CB1">
        <w:rPr>
          <w:i/>
        </w:rPr>
        <w:t>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w:t>
      </w:r>
      <w:r w:rsidR="0091460C">
        <w:rPr>
          <w:i/>
        </w:rPr>
        <w:t>h razlogov in pooblastilo (OBR-</w:t>
      </w:r>
      <w:r w:rsidR="00E9351B">
        <w:rPr>
          <w:i/>
        </w:rPr>
        <w:t>8</w:t>
      </w:r>
      <w:r w:rsidRPr="00434740">
        <w:rPr>
          <w:i/>
        </w:rPr>
        <w:t>)</w:t>
      </w:r>
      <w:r>
        <w:rPr>
          <w:i/>
        </w:rPr>
        <w:t>;</w:t>
      </w:r>
    </w:p>
    <w:p w:rsidR="00A05B70" w:rsidRPr="00EC4CB1" w:rsidRDefault="00A05B70" w:rsidP="00A05B70">
      <w:pPr>
        <w:widowControl w:val="0"/>
        <w:spacing w:line="266" w:lineRule="exact"/>
        <w:ind w:left="567"/>
        <w:jc w:val="both"/>
      </w:pPr>
    </w:p>
    <w:p w:rsidR="00A05B70" w:rsidRDefault="00A05B70" w:rsidP="00A05B70">
      <w:pPr>
        <w:widowControl w:val="0"/>
        <w:spacing w:line="266" w:lineRule="exact"/>
        <w:ind w:left="567"/>
        <w:jc w:val="both"/>
      </w:pPr>
      <w:r>
        <w:t>USTREZNOST ZA OPRAVLJANJE POKLICNE DEJAVNOSTI</w:t>
      </w:r>
    </w:p>
    <w:p w:rsidR="00A05B70" w:rsidRDefault="00A05B70" w:rsidP="00A05B70">
      <w:pPr>
        <w:widowControl w:val="0"/>
        <w:spacing w:line="266" w:lineRule="exact"/>
        <w:ind w:left="567"/>
        <w:jc w:val="both"/>
      </w:pPr>
    </w:p>
    <w:p w:rsidR="00A05B70" w:rsidRDefault="00A05B70" w:rsidP="00037396">
      <w:pPr>
        <w:widowControl w:val="0"/>
        <w:numPr>
          <w:ilvl w:val="0"/>
          <w:numId w:val="4"/>
        </w:numPr>
        <w:spacing w:after="0" w:line="266" w:lineRule="exact"/>
        <w:ind w:left="567" w:hanging="283"/>
        <w:jc w:val="both"/>
        <w:rPr>
          <w:b/>
        </w:rPr>
      </w:pPr>
      <w:r>
        <w:rPr>
          <w:b/>
        </w:rPr>
        <w:t>G</w:t>
      </w:r>
      <w:r w:rsidRPr="00AC2346">
        <w:rPr>
          <w:b/>
        </w:rPr>
        <w:t>ospodarski subjekt je registriran za opravljanje dejavnosti, ki je predmet tega javnega naročila.</w:t>
      </w:r>
    </w:p>
    <w:p w:rsidR="00A05B70" w:rsidRDefault="00A05B70" w:rsidP="00A05B70">
      <w:pPr>
        <w:widowControl w:val="0"/>
        <w:spacing w:line="266" w:lineRule="exact"/>
        <w:ind w:left="567"/>
        <w:jc w:val="both"/>
        <w:rPr>
          <w:b/>
        </w:rPr>
      </w:pPr>
    </w:p>
    <w:p w:rsidR="00A05B70" w:rsidRPr="00EE0131" w:rsidRDefault="00A05B70" w:rsidP="00A05B70">
      <w:pPr>
        <w:widowControl w:val="0"/>
        <w:spacing w:line="266" w:lineRule="exact"/>
        <w:ind w:left="567"/>
        <w:jc w:val="both"/>
      </w:pPr>
      <w:r>
        <w:t>Gospodarski subjekt mora biti registriran za opravljanje dejavnosti in biti vpisan</w:t>
      </w:r>
      <w:r w:rsidRPr="00EE0131">
        <w:t xml:space="preserve"> v enega od poklicnih ali poslovnih registrov, ki se vodijo v državi članici, v kateri ima gospodarski subjekt sedež. </w:t>
      </w:r>
    </w:p>
    <w:p w:rsidR="00A05B70" w:rsidRPr="00EE0131" w:rsidRDefault="00A05B70" w:rsidP="00A05B70">
      <w:pPr>
        <w:widowControl w:val="0"/>
        <w:spacing w:line="266" w:lineRule="exact"/>
        <w:ind w:left="567"/>
        <w:jc w:val="both"/>
      </w:pPr>
      <w:r w:rsidRPr="00EE0131">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rsidR="00853D2E" w:rsidRDefault="00853D2E" w:rsidP="00A05B70">
      <w:pPr>
        <w:widowControl w:val="0"/>
        <w:spacing w:line="266" w:lineRule="exact"/>
        <w:ind w:left="567"/>
        <w:jc w:val="both"/>
      </w:pPr>
    </w:p>
    <w:p w:rsidR="00A05B70" w:rsidRDefault="00853D2E" w:rsidP="00A05B70">
      <w:pPr>
        <w:widowControl w:val="0"/>
        <w:spacing w:line="266" w:lineRule="exact"/>
        <w:ind w:left="567"/>
        <w:jc w:val="both"/>
      </w:pPr>
      <w:r>
        <w:t>V</w:t>
      </w:r>
      <w:r w:rsidR="00A05B70" w:rsidRPr="00A931E7">
        <w:t xml:space="preserve"> primeru</w:t>
      </w:r>
      <w:r w:rsidR="00A05B70">
        <w:t>,</w:t>
      </w:r>
      <w:r w:rsidR="00A05B70" w:rsidRPr="00A931E7">
        <w:t xml:space="preserve"> da gospodarski subjekt nastopa s podizvajalci, morajo po</w:t>
      </w:r>
      <w:r w:rsidR="00A05B70">
        <w:t>goj izpolniti tudi podizvajalci.</w:t>
      </w:r>
    </w:p>
    <w:p w:rsidR="00A05B70" w:rsidRDefault="00A05B70" w:rsidP="00A05B70">
      <w:pPr>
        <w:widowControl w:val="0"/>
        <w:spacing w:line="266" w:lineRule="exact"/>
        <w:ind w:left="567"/>
        <w:jc w:val="both"/>
        <w:rPr>
          <w:i/>
        </w:rPr>
      </w:pPr>
      <w:r w:rsidRPr="00EC4CB1">
        <w:rPr>
          <w:i/>
        </w:rPr>
        <w:t>Ponudnik 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izključitvenih razlogov in pooblastilo (OBR-</w:t>
      </w:r>
      <w:r w:rsidR="00E9351B">
        <w:rPr>
          <w:i/>
        </w:rPr>
        <w:t>8</w:t>
      </w:r>
      <w:r w:rsidRPr="00434740">
        <w:rPr>
          <w:i/>
        </w:rPr>
        <w:t>)</w:t>
      </w:r>
      <w:r>
        <w:rPr>
          <w:i/>
        </w:rPr>
        <w:t>;</w:t>
      </w:r>
    </w:p>
    <w:p w:rsidR="00A05B70" w:rsidRDefault="00A05B70" w:rsidP="00A05B70">
      <w:pPr>
        <w:widowControl w:val="0"/>
        <w:spacing w:line="266" w:lineRule="exact"/>
        <w:ind w:left="567"/>
        <w:jc w:val="both"/>
        <w:rPr>
          <w:i/>
        </w:rPr>
      </w:pPr>
      <w:r w:rsidRPr="00EC4CB1">
        <w:rPr>
          <w:i/>
        </w:rPr>
        <w:lastRenderedPageBreak/>
        <w:t>Podizvaja</w:t>
      </w:r>
      <w:r>
        <w:rPr>
          <w:i/>
        </w:rPr>
        <w:t xml:space="preserve">lec </w:t>
      </w:r>
      <w:r w:rsidRPr="00EC4CB1">
        <w:rPr>
          <w:i/>
        </w:rPr>
        <w:t>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w:t>
      </w:r>
      <w:r w:rsidR="0091460C">
        <w:rPr>
          <w:i/>
        </w:rPr>
        <w:t>h razlogov in pooblastilo (OBR-</w:t>
      </w:r>
      <w:r w:rsidR="00E9351B">
        <w:rPr>
          <w:i/>
        </w:rPr>
        <w:t>8</w:t>
      </w:r>
      <w:r w:rsidRPr="00434740">
        <w:rPr>
          <w:i/>
        </w:rPr>
        <w:t>)</w:t>
      </w:r>
      <w:r>
        <w:rPr>
          <w:i/>
        </w:rPr>
        <w:t>;</w:t>
      </w:r>
    </w:p>
    <w:p w:rsidR="00A05B70" w:rsidRDefault="00A05B70" w:rsidP="00A05B70">
      <w:pPr>
        <w:widowControl w:val="0"/>
        <w:spacing w:line="266" w:lineRule="exact"/>
        <w:ind w:left="567"/>
        <w:jc w:val="both"/>
        <w:rPr>
          <w:i/>
        </w:rPr>
      </w:pPr>
    </w:p>
    <w:p w:rsidR="00A05B70" w:rsidRDefault="00A05B70" w:rsidP="00A05B70">
      <w:pPr>
        <w:widowControl w:val="0"/>
        <w:spacing w:line="266" w:lineRule="exact"/>
        <w:ind w:left="567"/>
        <w:jc w:val="both"/>
      </w:pPr>
    </w:p>
    <w:p w:rsidR="00A05B70" w:rsidRDefault="00A05B70" w:rsidP="00A05B70">
      <w:pPr>
        <w:widowControl w:val="0"/>
        <w:spacing w:line="266" w:lineRule="exact"/>
        <w:ind w:left="567"/>
        <w:jc w:val="both"/>
        <w:rPr>
          <w:b/>
          <w:i/>
        </w:rPr>
      </w:pPr>
      <w:r>
        <w:t>EKONOMSKI IN FINANČNI POLOŽAJ</w:t>
      </w:r>
    </w:p>
    <w:p w:rsidR="00A05B70" w:rsidRDefault="00A05B70" w:rsidP="00A05B70">
      <w:pPr>
        <w:widowControl w:val="0"/>
        <w:spacing w:line="266" w:lineRule="exact"/>
        <w:ind w:left="567"/>
        <w:jc w:val="both"/>
      </w:pPr>
    </w:p>
    <w:p w:rsidR="00A05B70" w:rsidRPr="008E7D2B" w:rsidRDefault="00A05B70" w:rsidP="00037396">
      <w:pPr>
        <w:widowControl w:val="0"/>
        <w:numPr>
          <w:ilvl w:val="0"/>
          <w:numId w:val="4"/>
        </w:numPr>
        <w:spacing w:after="0" w:line="266" w:lineRule="exact"/>
        <w:ind w:left="567" w:hanging="283"/>
        <w:jc w:val="both"/>
        <w:rPr>
          <w:b/>
        </w:rPr>
      </w:pPr>
      <w:r>
        <w:rPr>
          <w:b/>
        </w:rPr>
        <w:t>Gospodarski subjekt</w:t>
      </w:r>
      <w:r w:rsidRPr="008E7D2B">
        <w:rPr>
          <w:b/>
        </w:rPr>
        <w:t xml:space="preserve"> v zadnjih šestih mesecih ni imel blokiranih transakcijskih računov.</w:t>
      </w:r>
    </w:p>
    <w:p w:rsidR="00A05B70" w:rsidRDefault="00A05B70" w:rsidP="00A05B70">
      <w:pPr>
        <w:widowControl w:val="0"/>
        <w:spacing w:line="266" w:lineRule="exact"/>
        <w:jc w:val="both"/>
      </w:pPr>
    </w:p>
    <w:p w:rsidR="00A05B70" w:rsidRPr="00EC4CB1" w:rsidRDefault="00853D2E" w:rsidP="00A05B70">
      <w:pPr>
        <w:widowControl w:val="0"/>
        <w:spacing w:line="266" w:lineRule="exact"/>
        <w:ind w:left="567"/>
        <w:jc w:val="both"/>
      </w:pPr>
      <w:r>
        <w:t>V</w:t>
      </w:r>
      <w:r w:rsidR="00A05B70" w:rsidRPr="00A931E7">
        <w:t xml:space="preserve"> primeru</w:t>
      </w:r>
      <w:r w:rsidR="00A05B70">
        <w:t>,</w:t>
      </w:r>
      <w:r w:rsidR="00A05B70" w:rsidRPr="00A931E7">
        <w:t xml:space="preserve"> da gospodarski subjekt nastopa s podizvajalci, morajo po</w:t>
      </w:r>
      <w:r w:rsidR="00A05B70">
        <w:t>goj izpolniti tudi podizvajalci.</w:t>
      </w:r>
    </w:p>
    <w:p w:rsidR="00A05B70" w:rsidRDefault="00A05B70" w:rsidP="00A05B70">
      <w:pPr>
        <w:widowControl w:val="0"/>
        <w:spacing w:line="266" w:lineRule="exact"/>
        <w:ind w:left="567"/>
        <w:jc w:val="both"/>
        <w:rPr>
          <w:i/>
        </w:rPr>
      </w:pPr>
      <w:r w:rsidRPr="00EC4CB1">
        <w:rPr>
          <w:i/>
        </w:rPr>
        <w:t>Ponudnik 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w:t>
      </w:r>
      <w:r w:rsidR="00CD7953">
        <w:rPr>
          <w:i/>
        </w:rPr>
        <w:t>h razlogov in pooblastilo (OBR-</w:t>
      </w:r>
      <w:r w:rsidR="00E9351B">
        <w:rPr>
          <w:i/>
        </w:rPr>
        <w:t>8</w:t>
      </w:r>
      <w:r w:rsidRPr="00434740">
        <w:rPr>
          <w:i/>
        </w:rPr>
        <w:t>)</w:t>
      </w:r>
      <w:r>
        <w:rPr>
          <w:i/>
        </w:rPr>
        <w:t>;</w:t>
      </w:r>
    </w:p>
    <w:p w:rsidR="00A05B70" w:rsidRDefault="00A05B70" w:rsidP="00A05B70">
      <w:pPr>
        <w:widowControl w:val="0"/>
        <w:spacing w:line="266" w:lineRule="exact"/>
        <w:ind w:left="567"/>
        <w:jc w:val="both"/>
        <w:rPr>
          <w:i/>
        </w:rPr>
      </w:pPr>
      <w:r w:rsidRPr="00EC4CB1">
        <w:rPr>
          <w:i/>
        </w:rPr>
        <w:t>Podizvaja</w:t>
      </w:r>
      <w:r>
        <w:rPr>
          <w:i/>
        </w:rPr>
        <w:t xml:space="preserve">lec </w:t>
      </w:r>
      <w:r w:rsidRPr="00EC4CB1">
        <w:rPr>
          <w:i/>
        </w:rPr>
        <w:t>potrdi izpolnjevanje tega pogoja s predložitvijo</w:t>
      </w:r>
      <w:r w:rsidRPr="00434740">
        <w:rPr>
          <w:i/>
        </w:rPr>
        <w:t xml:space="preserve"> izpolnjen</w:t>
      </w:r>
      <w:r>
        <w:rPr>
          <w:i/>
        </w:rPr>
        <w:t>ega</w:t>
      </w:r>
      <w:r w:rsidRPr="00434740">
        <w:rPr>
          <w:i/>
        </w:rPr>
        <w:t xml:space="preserve"> obrazc</w:t>
      </w:r>
      <w:r>
        <w:rPr>
          <w:i/>
        </w:rPr>
        <w:t>a</w:t>
      </w:r>
      <w:r w:rsidRPr="00434740">
        <w:rPr>
          <w:i/>
        </w:rPr>
        <w:t xml:space="preserve"> izjave o neobstoju izključitveni</w:t>
      </w:r>
      <w:r w:rsidR="00CD7953">
        <w:rPr>
          <w:i/>
        </w:rPr>
        <w:t>h razlogov in pooblastilo (OBR-</w:t>
      </w:r>
      <w:r w:rsidR="00E9351B">
        <w:rPr>
          <w:i/>
        </w:rPr>
        <w:t>8</w:t>
      </w:r>
      <w:r w:rsidRPr="00434740">
        <w:rPr>
          <w:i/>
        </w:rPr>
        <w:t>)</w:t>
      </w:r>
      <w:r>
        <w:rPr>
          <w:i/>
        </w:rPr>
        <w:t>;</w:t>
      </w:r>
    </w:p>
    <w:p w:rsidR="00A05B70" w:rsidRDefault="00A05B70" w:rsidP="00A05B70">
      <w:pPr>
        <w:widowControl w:val="0"/>
        <w:spacing w:line="266" w:lineRule="exact"/>
        <w:ind w:left="567"/>
        <w:jc w:val="both"/>
      </w:pPr>
    </w:p>
    <w:p w:rsidR="00A05B70" w:rsidRDefault="00A05B70" w:rsidP="00A05B70">
      <w:pPr>
        <w:widowControl w:val="0"/>
        <w:spacing w:line="266" w:lineRule="exact"/>
        <w:ind w:left="567"/>
        <w:jc w:val="both"/>
      </w:pPr>
      <w:r>
        <w:t>TEHNIČNA IN STROKOVNA SPOSOBNOST</w:t>
      </w:r>
    </w:p>
    <w:p w:rsidR="00A05B70" w:rsidRPr="00A931E7" w:rsidRDefault="00A05B70" w:rsidP="00A05B70">
      <w:pPr>
        <w:widowControl w:val="0"/>
        <w:spacing w:line="266" w:lineRule="exact"/>
        <w:ind w:left="567"/>
        <w:jc w:val="both"/>
      </w:pPr>
    </w:p>
    <w:p w:rsidR="00A05B70" w:rsidRPr="00CC29D7" w:rsidRDefault="00A05B70" w:rsidP="00037396">
      <w:pPr>
        <w:widowControl w:val="0"/>
        <w:numPr>
          <w:ilvl w:val="0"/>
          <w:numId w:val="4"/>
        </w:numPr>
        <w:spacing w:after="0" w:line="266" w:lineRule="exact"/>
        <w:ind w:left="567" w:hanging="283"/>
        <w:jc w:val="both"/>
      </w:pPr>
      <w:r w:rsidRPr="00CC29D7">
        <w:rPr>
          <w:b/>
        </w:rPr>
        <w:t xml:space="preserve">Gospodarski subjekt je v zadnjih treh letih (3) izvedel najmanj eno (1) referenco, ki je </w:t>
      </w:r>
      <w:r w:rsidR="0060334F">
        <w:rPr>
          <w:b/>
        </w:rPr>
        <w:t>istovrstna</w:t>
      </w:r>
      <w:r w:rsidRPr="00CC29D7">
        <w:rPr>
          <w:b/>
        </w:rPr>
        <w:t xml:space="preserve"> </w:t>
      </w:r>
      <w:r w:rsidR="00853D2E">
        <w:rPr>
          <w:b/>
        </w:rPr>
        <w:t>gradnji</w:t>
      </w:r>
      <w:r w:rsidRPr="00CC29D7">
        <w:rPr>
          <w:b/>
        </w:rPr>
        <w:t xml:space="preserve"> za kater</w:t>
      </w:r>
      <w:r w:rsidR="00853D2E">
        <w:rPr>
          <w:b/>
        </w:rPr>
        <w:t>o</w:t>
      </w:r>
      <w:r w:rsidRPr="00CC29D7">
        <w:rPr>
          <w:b/>
        </w:rPr>
        <w:t xml:space="preserve"> gospodarski subjekt oddaja ponudbo</w:t>
      </w:r>
      <w:r w:rsidR="0060334F">
        <w:rPr>
          <w:b/>
        </w:rPr>
        <w:t xml:space="preserve"> (</w:t>
      </w:r>
      <w:r w:rsidR="00A60C34">
        <w:rPr>
          <w:b/>
        </w:rPr>
        <w:t>izkušnje s področja graditve energetsko varčnih stavb, uporabe trajnostnih materialov in podobno</w:t>
      </w:r>
      <w:r w:rsidR="0060334F">
        <w:rPr>
          <w:b/>
        </w:rPr>
        <w:t>)</w:t>
      </w:r>
      <w:r w:rsidRPr="00CC29D7">
        <w:rPr>
          <w:b/>
        </w:rPr>
        <w:t xml:space="preserve">. Naročnik bo upošteval reference, ki izkazujejo, da je gospodarski subjekt kvalitetno </w:t>
      </w:r>
      <w:r w:rsidR="00853D2E">
        <w:rPr>
          <w:b/>
        </w:rPr>
        <w:t xml:space="preserve">izvedel </w:t>
      </w:r>
      <w:r w:rsidRPr="00CC29D7">
        <w:rPr>
          <w:b/>
        </w:rPr>
        <w:t>gradnjo</w:t>
      </w:r>
      <w:r w:rsidR="00853D2E">
        <w:rPr>
          <w:b/>
        </w:rPr>
        <w:t xml:space="preserve">. </w:t>
      </w:r>
    </w:p>
    <w:p w:rsidR="00A05B70" w:rsidRDefault="00A05B70" w:rsidP="00A05B70">
      <w:pPr>
        <w:widowControl w:val="0"/>
        <w:spacing w:line="266" w:lineRule="exact"/>
        <w:ind w:left="567"/>
        <w:jc w:val="both"/>
      </w:pPr>
    </w:p>
    <w:p w:rsidR="00A05B70" w:rsidRDefault="00A05B70" w:rsidP="00A05B70">
      <w:pPr>
        <w:widowControl w:val="0"/>
        <w:spacing w:line="266" w:lineRule="exact"/>
        <w:ind w:left="567"/>
        <w:jc w:val="both"/>
        <w:rPr>
          <w:i/>
        </w:rPr>
      </w:pPr>
      <w:r w:rsidRPr="00EC4CB1">
        <w:rPr>
          <w:i/>
        </w:rPr>
        <w:t xml:space="preserve">Ponudnik potrdi izpolnjevanje tega pogoja s predložitvijo </w:t>
      </w:r>
      <w:r>
        <w:rPr>
          <w:i/>
        </w:rPr>
        <w:t>izpolnjenega obrazc</w:t>
      </w:r>
      <w:r w:rsidR="00A913FF">
        <w:rPr>
          <w:i/>
        </w:rPr>
        <w:t>a</w:t>
      </w:r>
      <w:r>
        <w:rPr>
          <w:i/>
        </w:rPr>
        <w:t xml:space="preserve"> referenčnega </w:t>
      </w:r>
      <w:r w:rsidR="00CD7953">
        <w:rPr>
          <w:i/>
        </w:rPr>
        <w:t>potrdila ( OBR-</w:t>
      </w:r>
      <w:r w:rsidR="00E9351B">
        <w:rPr>
          <w:i/>
        </w:rPr>
        <w:t>7</w:t>
      </w:r>
      <w:r w:rsidRPr="00043C29">
        <w:rPr>
          <w:i/>
        </w:rPr>
        <w:t>).</w:t>
      </w:r>
    </w:p>
    <w:p w:rsidR="00A05B70" w:rsidRDefault="00A05B70" w:rsidP="00A05B70">
      <w:pPr>
        <w:widowControl w:val="0"/>
        <w:spacing w:line="266" w:lineRule="exact"/>
        <w:ind w:left="567"/>
        <w:jc w:val="both"/>
      </w:pPr>
    </w:p>
    <w:p w:rsidR="00A05B70" w:rsidRPr="005E5D04" w:rsidRDefault="00A05B70" w:rsidP="00037396">
      <w:pPr>
        <w:widowControl w:val="0"/>
        <w:numPr>
          <w:ilvl w:val="0"/>
          <w:numId w:val="4"/>
        </w:numPr>
        <w:spacing w:after="0" w:line="266" w:lineRule="exact"/>
        <w:ind w:left="567" w:hanging="283"/>
        <w:jc w:val="both"/>
        <w:rPr>
          <w:b/>
        </w:rPr>
      </w:pPr>
      <w:r w:rsidRPr="005E5D04">
        <w:rPr>
          <w:b/>
        </w:rPr>
        <w:t xml:space="preserve">gospodarski subjekt zagotavlja, da je tehnično in kadrovsko sposoben izvesti javno naročilo skladno z zahtevami naročnika. </w:t>
      </w:r>
    </w:p>
    <w:p w:rsidR="00A05B70" w:rsidRPr="009F705A" w:rsidRDefault="00A05B70" w:rsidP="00A05B70">
      <w:pPr>
        <w:widowControl w:val="0"/>
        <w:spacing w:line="266" w:lineRule="exact"/>
        <w:ind w:left="567"/>
        <w:jc w:val="both"/>
        <w:rPr>
          <w:i/>
          <w:highlight w:val="yellow"/>
        </w:rPr>
      </w:pPr>
    </w:p>
    <w:p w:rsidR="00A05B70" w:rsidRDefault="00A05B70" w:rsidP="00A05B70">
      <w:pPr>
        <w:widowControl w:val="0"/>
        <w:spacing w:line="266" w:lineRule="exact"/>
        <w:ind w:left="567"/>
        <w:jc w:val="both"/>
        <w:rPr>
          <w:i/>
        </w:rPr>
      </w:pPr>
      <w:r w:rsidRPr="005E5D04">
        <w:rPr>
          <w:i/>
        </w:rPr>
        <w:t>Ponudnik potrdi izpolnjevanje tega pogoja s predložitvijo izpolnjenega in podpisanega obrazca »Izjava o izpolnjevanju tehničnih, strokovnih in ostalih pogojev</w:t>
      </w:r>
      <w:r w:rsidRPr="00F44CE5">
        <w:rPr>
          <w:i/>
        </w:rPr>
        <w:t>« (OBR-2).</w:t>
      </w:r>
    </w:p>
    <w:p w:rsidR="00A05B70" w:rsidRDefault="00A05B70" w:rsidP="00A05B70">
      <w:pPr>
        <w:widowControl w:val="0"/>
        <w:spacing w:line="266" w:lineRule="exact"/>
        <w:ind w:left="567"/>
        <w:jc w:val="both"/>
        <w:rPr>
          <w:b/>
        </w:rPr>
      </w:pPr>
    </w:p>
    <w:p w:rsidR="00A05B70" w:rsidRPr="0086161D" w:rsidRDefault="00A05B70" w:rsidP="00A05B70">
      <w:pPr>
        <w:widowControl w:val="0"/>
        <w:spacing w:line="266" w:lineRule="exact"/>
        <w:ind w:left="567"/>
        <w:jc w:val="both"/>
      </w:pPr>
      <w:r w:rsidRPr="0086161D">
        <w:t>OSTALO</w:t>
      </w:r>
    </w:p>
    <w:p w:rsidR="00A05B70" w:rsidRDefault="00A05B70" w:rsidP="00A05B70">
      <w:pPr>
        <w:widowControl w:val="0"/>
        <w:spacing w:line="266" w:lineRule="exact"/>
        <w:ind w:left="567"/>
        <w:jc w:val="both"/>
      </w:pPr>
    </w:p>
    <w:p w:rsidR="00A05B70" w:rsidRDefault="00A05B70" w:rsidP="00037396">
      <w:pPr>
        <w:widowControl w:val="0"/>
        <w:numPr>
          <w:ilvl w:val="0"/>
          <w:numId w:val="4"/>
        </w:numPr>
        <w:spacing w:after="0" w:line="266" w:lineRule="exact"/>
        <w:ind w:left="567" w:hanging="283"/>
        <w:jc w:val="both"/>
        <w:rPr>
          <w:b/>
        </w:rPr>
      </w:pPr>
      <w:r>
        <w:rPr>
          <w:b/>
        </w:rPr>
        <w:t>Gospodarski subjekt bo predložil podatke o podizvajalcih, če nastopa s podizvajalci;</w:t>
      </w:r>
    </w:p>
    <w:p w:rsidR="00A05B70" w:rsidRDefault="00A05B70" w:rsidP="00A05B70">
      <w:pPr>
        <w:widowControl w:val="0"/>
        <w:spacing w:line="266" w:lineRule="exact"/>
        <w:ind w:left="567"/>
        <w:jc w:val="both"/>
        <w:rPr>
          <w:b/>
        </w:rPr>
      </w:pPr>
    </w:p>
    <w:p w:rsidR="00A05B70" w:rsidRPr="000736AC" w:rsidRDefault="00A05B70" w:rsidP="00A05B70">
      <w:pPr>
        <w:widowControl w:val="0"/>
        <w:spacing w:line="266" w:lineRule="exact"/>
        <w:ind w:left="567"/>
        <w:jc w:val="both"/>
        <w:rPr>
          <w:i/>
        </w:rPr>
      </w:pPr>
      <w:r>
        <w:rPr>
          <w:i/>
        </w:rPr>
        <w:t xml:space="preserve">Ponudnik </w:t>
      </w:r>
      <w:r w:rsidRPr="008B5B85">
        <w:rPr>
          <w:i/>
        </w:rPr>
        <w:t xml:space="preserve">predloži </w:t>
      </w:r>
      <w:r>
        <w:rPr>
          <w:i/>
        </w:rPr>
        <w:t xml:space="preserve">izpolnjen in podpisan obrazec »Izjava o podizvajalcih« </w:t>
      </w:r>
      <w:r w:rsidRPr="008B5B85">
        <w:rPr>
          <w:i/>
        </w:rPr>
        <w:t>(OBR-</w:t>
      </w:r>
      <w:r>
        <w:rPr>
          <w:i/>
        </w:rPr>
        <w:t>3).</w:t>
      </w:r>
    </w:p>
    <w:p w:rsidR="00A05B70" w:rsidRDefault="00A05B70" w:rsidP="00A05B70">
      <w:pPr>
        <w:widowControl w:val="0"/>
        <w:spacing w:line="266" w:lineRule="exact"/>
        <w:ind w:left="567"/>
        <w:jc w:val="both"/>
        <w:rPr>
          <w:b/>
        </w:rPr>
      </w:pPr>
    </w:p>
    <w:p w:rsidR="00A05B70" w:rsidRPr="00B167E6" w:rsidRDefault="00A05B70" w:rsidP="00037396">
      <w:pPr>
        <w:widowControl w:val="0"/>
        <w:numPr>
          <w:ilvl w:val="0"/>
          <w:numId w:val="4"/>
        </w:numPr>
        <w:spacing w:after="0" w:line="266" w:lineRule="exact"/>
        <w:ind w:left="567" w:hanging="283"/>
        <w:jc w:val="both"/>
        <w:rPr>
          <w:b/>
        </w:rPr>
      </w:pPr>
      <w:r>
        <w:rPr>
          <w:b/>
        </w:rPr>
        <w:t>G</w:t>
      </w:r>
      <w:r w:rsidRPr="00B167E6">
        <w:rPr>
          <w:b/>
        </w:rPr>
        <w:t xml:space="preserve">ospodarski subjekt bo predložil parafiran vzorec </w:t>
      </w:r>
      <w:r>
        <w:rPr>
          <w:b/>
        </w:rPr>
        <w:t>pogodbe</w:t>
      </w:r>
      <w:r w:rsidRPr="00B167E6">
        <w:rPr>
          <w:b/>
        </w:rPr>
        <w:t>;</w:t>
      </w:r>
    </w:p>
    <w:p w:rsidR="00A05B70" w:rsidRPr="00141765" w:rsidRDefault="00A05B70" w:rsidP="00A05B70">
      <w:pPr>
        <w:widowControl w:val="0"/>
        <w:spacing w:line="266" w:lineRule="exact"/>
        <w:ind w:left="567"/>
        <w:jc w:val="both"/>
        <w:rPr>
          <w:i/>
        </w:rPr>
      </w:pPr>
    </w:p>
    <w:p w:rsidR="00A05B70" w:rsidRDefault="00A05B70" w:rsidP="00037396">
      <w:pPr>
        <w:widowControl w:val="0"/>
        <w:numPr>
          <w:ilvl w:val="0"/>
          <w:numId w:val="4"/>
        </w:numPr>
        <w:spacing w:after="0" w:line="266" w:lineRule="exact"/>
        <w:ind w:left="567" w:hanging="283"/>
        <w:jc w:val="both"/>
        <w:rPr>
          <w:b/>
        </w:rPr>
      </w:pPr>
      <w:r>
        <w:rPr>
          <w:b/>
        </w:rPr>
        <w:t>G</w:t>
      </w:r>
      <w:r w:rsidRPr="00F46CBA">
        <w:rPr>
          <w:b/>
        </w:rPr>
        <w:t>ospodarski subjekt bo predložil izjavo o udeležbi fizičnih in pravnih oseb v lastništvu ponudnika.</w:t>
      </w:r>
    </w:p>
    <w:p w:rsidR="00A05B70" w:rsidRDefault="00A05B70" w:rsidP="00A05B70">
      <w:pPr>
        <w:widowControl w:val="0"/>
        <w:spacing w:line="266" w:lineRule="exact"/>
        <w:ind w:left="567"/>
        <w:jc w:val="both"/>
        <w:rPr>
          <w:b/>
        </w:rPr>
      </w:pPr>
    </w:p>
    <w:p w:rsidR="00A05B70" w:rsidRDefault="00A05B70" w:rsidP="00A05B70">
      <w:pPr>
        <w:widowControl w:val="0"/>
        <w:spacing w:line="266" w:lineRule="exact"/>
        <w:ind w:left="567"/>
        <w:jc w:val="both"/>
        <w:rPr>
          <w:i/>
        </w:rPr>
      </w:pPr>
      <w:r w:rsidRPr="009237C6">
        <w:rPr>
          <w:i/>
        </w:rPr>
        <w:t>Ponudnik predloži izpolnjeno</w:t>
      </w:r>
      <w:r>
        <w:rPr>
          <w:i/>
        </w:rPr>
        <w:t xml:space="preserve"> izjavo</w:t>
      </w:r>
      <w:r w:rsidRPr="009237C6">
        <w:rPr>
          <w:i/>
        </w:rPr>
        <w:t xml:space="preserve"> o udeležbi fizičnih in pravnih oseb v lastništvu ponudnika (OBR-</w:t>
      </w:r>
      <w:r w:rsidR="00E9351B">
        <w:rPr>
          <w:i/>
        </w:rPr>
        <w:t>6</w:t>
      </w:r>
      <w:r w:rsidRPr="009237C6">
        <w:rPr>
          <w:i/>
        </w:rPr>
        <w:t>).</w:t>
      </w:r>
    </w:p>
    <w:p w:rsidR="00A05B70" w:rsidRDefault="00A05B70" w:rsidP="00A05B70">
      <w:pPr>
        <w:widowControl w:val="0"/>
        <w:spacing w:line="266" w:lineRule="exact"/>
        <w:ind w:left="567"/>
        <w:jc w:val="both"/>
        <w:rPr>
          <w:i/>
        </w:rPr>
      </w:pPr>
    </w:p>
    <w:p w:rsidR="00A05B70" w:rsidRPr="00434740" w:rsidRDefault="00A05B70" w:rsidP="00037396">
      <w:pPr>
        <w:widowControl w:val="0"/>
        <w:numPr>
          <w:ilvl w:val="0"/>
          <w:numId w:val="4"/>
        </w:numPr>
        <w:spacing w:after="0" w:line="266" w:lineRule="exact"/>
        <w:ind w:left="567" w:hanging="283"/>
        <w:jc w:val="both"/>
        <w:rPr>
          <w:b/>
        </w:rPr>
      </w:pPr>
      <w:r>
        <w:rPr>
          <w:b/>
        </w:rPr>
        <w:t>G</w:t>
      </w:r>
      <w:r w:rsidRPr="00133414">
        <w:rPr>
          <w:b/>
        </w:rPr>
        <w:t>ospodarski s</w:t>
      </w:r>
      <w:r>
        <w:rPr>
          <w:b/>
        </w:rPr>
        <w:t>u</w:t>
      </w:r>
      <w:r w:rsidRPr="00133414">
        <w:rPr>
          <w:b/>
        </w:rPr>
        <w:t xml:space="preserve">bjekt </w:t>
      </w:r>
      <w:r>
        <w:rPr>
          <w:b/>
        </w:rPr>
        <w:t>bo predložil o</w:t>
      </w:r>
      <w:r w:rsidRPr="00E254BD">
        <w:rPr>
          <w:b/>
        </w:rPr>
        <w:t xml:space="preserve">brazec </w:t>
      </w:r>
      <w:r w:rsidRPr="00434740">
        <w:rPr>
          <w:b/>
        </w:rPr>
        <w:t>izjave o neobstoju izključitvenih razlogov in pooblastilo</w:t>
      </w:r>
      <w:r>
        <w:rPr>
          <w:b/>
        </w:rPr>
        <w:t>.</w:t>
      </w:r>
    </w:p>
    <w:p w:rsidR="00A05B70" w:rsidRDefault="00A05B70" w:rsidP="00A05B70">
      <w:pPr>
        <w:widowControl w:val="0"/>
        <w:spacing w:line="266" w:lineRule="exact"/>
        <w:ind w:left="567"/>
        <w:jc w:val="both"/>
        <w:rPr>
          <w:b/>
        </w:rPr>
      </w:pPr>
    </w:p>
    <w:p w:rsidR="00A05B70" w:rsidRPr="00434740" w:rsidRDefault="00A05B70" w:rsidP="00A05B70">
      <w:pPr>
        <w:widowControl w:val="0"/>
        <w:spacing w:line="266" w:lineRule="exact"/>
        <w:ind w:left="567"/>
        <w:jc w:val="both"/>
        <w:rPr>
          <w:i/>
        </w:rPr>
      </w:pPr>
      <w:r>
        <w:rPr>
          <w:i/>
        </w:rPr>
        <w:t xml:space="preserve">Ponudnik predloži izpolnjen obrazec </w:t>
      </w:r>
      <w:r w:rsidRPr="00434740">
        <w:rPr>
          <w:i/>
        </w:rPr>
        <w:t>izjave o neobstoju izključitvenih razlogov in pooblastilo (OBR-8)</w:t>
      </w:r>
    </w:p>
    <w:p w:rsidR="00A05B70" w:rsidRPr="00133414" w:rsidRDefault="00A05B70" w:rsidP="00A05B70">
      <w:pPr>
        <w:widowControl w:val="0"/>
        <w:spacing w:line="266" w:lineRule="exact"/>
        <w:ind w:left="567"/>
        <w:jc w:val="both"/>
        <w:rPr>
          <w:b/>
        </w:rPr>
      </w:pPr>
      <w:r w:rsidRPr="009237C6">
        <w:rPr>
          <w:i/>
        </w:rPr>
        <w:t xml:space="preserve"> </w:t>
      </w:r>
    </w:p>
    <w:p w:rsidR="00A05B70" w:rsidRPr="00935DC6" w:rsidRDefault="00A05B70" w:rsidP="00A05B70">
      <w:pPr>
        <w:widowControl w:val="0"/>
        <w:spacing w:line="266" w:lineRule="exact"/>
        <w:ind w:left="284"/>
        <w:jc w:val="both"/>
      </w:pPr>
      <w:r w:rsidRPr="00935DC6">
        <w:t>Naročnik bo priznal sposobnost vsem gospodarskim subjektom, ki bodo izpolnili vse zahtevane pogoje iz tega člena in predložili ustrezna dokazila.</w:t>
      </w:r>
    </w:p>
    <w:p w:rsidR="00A05B70" w:rsidRPr="000F11AD" w:rsidRDefault="00A05B70" w:rsidP="00A05B70">
      <w:pPr>
        <w:widowControl w:val="0"/>
        <w:spacing w:line="266" w:lineRule="exact"/>
        <w:ind w:left="284"/>
        <w:jc w:val="both"/>
      </w:pPr>
      <w:r w:rsidRPr="000F11AD">
        <w:t xml:space="preserve">Naročnik </w:t>
      </w:r>
      <w:r>
        <w:t>lahko</w:t>
      </w:r>
      <w:r w:rsidRPr="000F11AD">
        <w:t xml:space="preserve"> pred oddajo javnega naročila od ponudnika, kateremu se je odločil oddati javno naročilo, zahteva, da skladno s 77. členom ZJN-3 predloži najnovejša dokazila.</w:t>
      </w:r>
    </w:p>
    <w:p w:rsidR="00A05B70" w:rsidRPr="000F11AD" w:rsidRDefault="00A05B70" w:rsidP="00A05B70">
      <w:pPr>
        <w:widowControl w:val="0"/>
        <w:spacing w:line="266" w:lineRule="exact"/>
        <w:ind w:left="284"/>
        <w:jc w:val="both"/>
      </w:pPr>
      <w:r w:rsidRPr="000F11AD">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rsidR="00A05B70" w:rsidRPr="000F11AD" w:rsidRDefault="00A05B70" w:rsidP="00A05B70">
      <w:pPr>
        <w:widowControl w:val="0"/>
        <w:spacing w:line="266" w:lineRule="exact"/>
        <w:ind w:left="284"/>
        <w:jc w:val="both"/>
      </w:pPr>
      <w:r w:rsidRPr="000F11AD">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p w:rsidR="00A05B70" w:rsidRDefault="00A05B70" w:rsidP="00A05B70">
      <w:pPr>
        <w:widowControl w:val="0"/>
        <w:spacing w:line="266" w:lineRule="exact"/>
        <w:ind w:left="284"/>
        <w:jc w:val="both"/>
      </w:pPr>
      <w:bookmarkStart w:id="36" w:name="_Toc156809195"/>
      <w:bookmarkStart w:id="37" w:name="_Toc156828188"/>
      <w:r w:rsidRPr="0030618B">
        <w:t>Če država članica ali tretja država dokumentov in potrdil za ugotavljanje sposobnosti ne izdaja ali č</w:t>
      </w:r>
      <w:r>
        <w:t xml:space="preserve">e ti </w:t>
      </w:r>
      <w:r w:rsidRPr="0030618B">
        <w:t>ne zajemajo vseh zahtevanih primerov, jih je mogoče nadomestiti z zapriseženo izjavo, če ta v državi</w:t>
      </w:r>
      <w:r>
        <w:t xml:space="preserve"> </w:t>
      </w:r>
      <w:r w:rsidRPr="0030618B">
        <w:t>članici ali tretji državi ni predvidena, pa z izjavo določene osebe, dano pred pristojnim sodnim ali</w:t>
      </w:r>
      <w:r>
        <w:t xml:space="preserve"> </w:t>
      </w:r>
      <w:r w:rsidRPr="0030618B">
        <w:t>upravnim organom, notarjem ali pred pristojno poklicno ali trgovinsko organizacijo v matični državi te</w:t>
      </w:r>
      <w:r>
        <w:t xml:space="preserve"> </w:t>
      </w:r>
      <w:r w:rsidRPr="0030618B">
        <w:t>osebe ali v državi, v kateri ima sedež gospodarski subjekt.</w:t>
      </w:r>
    </w:p>
    <w:p w:rsidR="00A05B70" w:rsidRDefault="00A05B70" w:rsidP="00A05B70">
      <w:pPr>
        <w:widowControl w:val="0"/>
        <w:spacing w:line="266" w:lineRule="exact"/>
        <w:ind w:left="284"/>
        <w:jc w:val="both"/>
      </w:pPr>
    </w:p>
    <w:p w:rsidR="00A05B70" w:rsidRPr="00935DC6" w:rsidRDefault="00A05B70" w:rsidP="00A05B70">
      <w:pPr>
        <w:pStyle w:val="Naslov3"/>
        <w:ind w:firstLine="284"/>
        <w:rPr>
          <w:rFonts w:ascii="Times New Roman" w:hAnsi="Times New Roman"/>
        </w:rPr>
      </w:pPr>
      <w:bookmarkStart w:id="38" w:name="_Toc158597507"/>
      <w:bookmarkStart w:id="39" w:name="_Toc510701302"/>
      <w:bookmarkEnd w:id="36"/>
      <w:bookmarkEnd w:id="37"/>
      <w:r w:rsidRPr="00935DC6">
        <w:rPr>
          <w:rFonts w:ascii="Times New Roman" w:hAnsi="Times New Roman"/>
        </w:rPr>
        <w:t>1.8 Izpolnitev obrazcev</w:t>
      </w:r>
      <w:bookmarkEnd w:id="38"/>
      <w:bookmarkEnd w:id="39"/>
      <w:r w:rsidRPr="00935DC6">
        <w:rPr>
          <w:rFonts w:ascii="Times New Roman" w:hAnsi="Times New Roman"/>
        </w:rPr>
        <w:t xml:space="preserve"> </w:t>
      </w:r>
    </w:p>
    <w:p w:rsidR="00A05B70" w:rsidRPr="005E1340" w:rsidRDefault="00A05B70" w:rsidP="00A05B70">
      <w:pPr>
        <w:widowControl w:val="0"/>
        <w:autoSpaceDE w:val="0"/>
        <w:autoSpaceDN w:val="0"/>
        <w:adjustRightInd w:val="0"/>
        <w:spacing w:line="230" w:lineRule="exact"/>
        <w:ind w:left="709"/>
        <w:rPr>
          <w:color w:val="000000"/>
          <w:spacing w:val="-3"/>
          <w:sz w:val="20"/>
          <w:szCs w:val="20"/>
        </w:rPr>
      </w:pPr>
    </w:p>
    <w:p w:rsidR="00A05B70" w:rsidRPr="005E1340"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5E1340">
        <w:rPr>
          <w:rStyle w:val="Slog1"/>
          <w:rFonts w:ascii="Times New Roman" w:hAnsi="Times New Roman"/>
          <w:sz w:val="24"/>
          <w:szCs w:val="24"/>
        </w:rPr>
        <w:t>8. člen</w:t>
      </w:r>
    </w:p>
    <w:p w:rsidR="00A05B70" w:rsidRPr="005E1340" w:rsidRDefault="00A05B70" w:rsidP="00A05B70">
      <w:pPr>
        <w:widowControl w:val="0"/>
        <w:autoSpaceDE w:val="0"/>
        <w:autoSpaceDN w:val="0"/>
        <w:adjustRightInd w:val="0"/>
        <w:spacing w:line="266" w:lineRule="exact"/>
        <w:ind w:left="284"/>
        <w:jc w:val="both"/>
      </w:pPr>
    </w:p>
    <w:p w:rsidR="00A05B70" w:rsidRPr="004A7E5F" w:rsidRDefault="00A05B70" w:rsidP="00A05B70">
      <w:pPr>
        <w:widowControl w:val="0"/>
        <w:autoSpaceDE w:val="0"/>
        <w:autoSpaceDN w:val="0"/>
        <w:adjustRightInd w:val="0"/>
        <w:spacing w:line="266" w:lineRule="exact"/>
        <w:ind w:left="284"/>
        <w:jc w:val="both"/>
      </w:pPr>
      <w:r w:rsidRPr="004A7E5F">
        <w:t>Vsebine obrazcev ni dovoljeno spreminjati.</w:t>
      </w:r>
    </w:p>
    <w:p w:rsidR="00A05B70" w:rsidRPr="004A7E5F" w:rsidRDefault="00A05B70" w:rsidP="00A05B70">
      <w:pPr>
        <w:widowControl w:val="0"/>
        <w:autoSpaceDE w:val="0"/>
        <w:autoSpaceDN w:val="0"/>
        <w:adjustRightInd w:val="0"/>
        <w:spacing w:line="266" w:lineRule="exact"/>
        <w:ind w:left="284"/>
        <w:jc w:val="both"/>
      </w:pPr>
      <w:r w:rsidRPr="004A7E5F">
        <w:lastRenderedPageBreak/>
        <w:t>Naročnik za zaupnost podatkov, ki ne bodo v dokumentaciji označeni zgoraj desno kot »ZAUPNO«, ne bo odgovarjal.</w:t>
      </w:r>
    </w:p>
    <w:p w:rsidR="00A05B70" w:rsidRPr="005E1340" w:rsidRDefault="00A05B70" w:rsidP="00A05B70">
      <w:pPr>
        <w:widowControl w:val="0"/>
        <w:autoSpaceDE w:val="0"/>
        <w:autoSpaceDN w:val="0"/>
        <w:adjustRightInd w:val="0"/>
        <w:spacing w:line="266" w:lineRule="exact"/>
        <w:ind w:left="284"/>
        <w:jc w:val="both"/>
      </w:pPr>
    </w:p>
    <w:p w:rsidR="00A05B70" w:rsidRPr="005E1340" w:rsidRDefault="00A05B70" w:rsidP="00A05B70">
      <w:pPr>
        <w:pStyle w:val="Naslov3"/>
        <w:ind w:firstLine="284"/>
        <w:rPr>
          <w:rFonts w:ascii="Times New Roman" w:hAnsi="Times New Roman"/>
        </w:rPr>
      </w:pPr>
      <w:bookmarkStart w:id="40" w:name="_Toc156809197"/>
      <w:bookmarkStart w:id="41" w:name="_Toc156828190"/>
      <w:bookmarkStart w:id="42" w:name="_Toc158597509"/>
      <w:bookmarkStart w:id="43" w:name="_Toc510701303"/>
      <w:r w:rsidRPr="005E1340">
        <w:rPr>
          <w:rFonts w:ascii="Times New Roman" w:hAnsi="Times New Roman"/>
        </w:rPr>
        <w:t>1.9 Jezik</w:t>
      </w:r>
      <w:bookmarkEnd w:id="40"/>
      <w:bookmarkEnd w:id="41"/>
      <w:bookmarkEnd w:id="42"/>
      <w:bookmarkEnd w:id="43"/>
      <w:r w:rsidRPr="005E1340">
        <w:rPr>
          <w:rFonts w:ascii="Times New Roman" w:hAnsi="Times New Roman"/>
        </w:rPr>
        <w:t xml:space="preserve"> </w:t>
      </w:r>
    </w:p>
    <w:p w:rsidR="00A05B70" w:rsidRPr="005E1340" w:rsidRDefault="00A05B70" w:rsidP="00A05B70">
      <w:pPr>
        <w:widowControl w:val="0"/>
        <w:autoSpaceDE w:val="0"/>
        <w:autoSpaceDN w:val="0"/>
        <w:adjustRightInd w:val="0"/>
        <w:spacing w:line="306" w:lineRule="exact"/>
        <w:ind w:left="4986"/>
        <w:rPr>
          <w:rStyle w:val="Slog1"/>
          <w:rFonts w:ascii="Times New Roman" w:hAnsi="Times New Roman"/>
          <w:i w:val="0"/>
          <w:sz w:val="24"/>
          <w:szCs w:val="24"/>
        </w:rPr>
      </w:pPr>
      <w:r w:rsidRPr="005E1340">
        <w:rPr>
          <w:rStyle w:val="Slog1"/>
          <w:rFonts w:ascii="Times New Roman" w:hAnsi="Times New Roman"/>
          <w:sz w:val="24"/>
          <w:szCs w:val="24"/>
        </w:rPr>
        <w:t>9. člen</w:t>
      </w:r>
    </w:p>
    <w:p w:rsidR="00A05B70" w:rsidRPr="005E1340" w:rsidRDefault="00A05B70" w:rsidP="00A05B70">
      <w:pPr>
        <w:widowControl w:val="0"/>
        <w:autoSpaceDE w:val="0"/>
        <w:autoSpaceDN w:val="0"/>
        <w:adjustRightInd w:val="0"/>
        <w:spacing w:line="266" w:lineRule="exact"/>
        <w:ind w:left="284"/>
        <w:jc w:val="both"/>
      </w:pPr>
    </w:p>
    <w:p w:rsidR="00A05B70" w:rsidRPr="005E1340" w:rsidRDefault="00A05B70" w:rsidP="00A05B70">
      <w:pPr>
        <w:widowControl w:val="0"/>
        <w:autoSpaceDE w:val="0"/>
        <w:autoSpaceDN w:val="0"/>
        <w:adjustRightInd w:val="0"/>
        <w:spacing w:line="266" w:lineRule="exact"/>
        <w:ind w:left="284"/>
        <w:jc w:val="both"/>
      </w:pPr>
      <w:r w:rsidRPr="005E1340">
        <w:t xml:space="preserve">Vsi dokumenti, dokazila in podatki v prijavi morajo biti napisani v slovenskem jeziku. </w:t>
      </w:r>
    </w:p>
    <w:p w:rsidR="00A05B70" w:rsidRPr="005E1340" w:rsidRDefault="00A05B70" w:rsidP="00A05B70">
      <w:pPr>
        <w:widowControl w:val="0"/>
        <w:autoSpaceDE w:val="0"/>
        <w:autoSpaceDN w:val="0"/>
        <w:adjustRightInd w:val="0"/>
        <w:spacing w:line="266" w:lineRule="exact"/>
        <w:ind w:left="284"/>
        <w:jc w:val="both"/>
      </w:pPr>
      <w:r w:rsidRPr="005E1340">
        <w:t>Za presojo spornih vprašanj se vedno uporablja ponudba v slovenskem jeziku.</w:t>
      </w:r>
      <w:bookmarkStart w:id="44" w:name="_Toc156809198"/>
      <w:bookmarkStart w:id="45" w:name="_Toc156828191"/>
    </w:p>
    <w:p w:rsidR="00A05B70" w:rsidRPr="005E1340" w:rsidRDefault="00A05B70" w:rsidP="00A05B70">
      <w:pPr>
        <w:widowControl w:val="0"/>
        <w:autoSpaceDE w:val="0"/>
        <w:autoSpaceDN w:val="0"/>
        <w:adjustRightInd w:val="0"/>
        <w:spacing w:line="266" w:lineRule="exact"/>
        <w:ind w:left="284"/>
        <w:jc w:val="both"/>
      </w:pPr>
    </w:p>
    <w:p w:rsidR="00A05B70" w:rsidRPr="005E1340" w:rsidRDefault="00A05B70" w:rsidP="00A05B70">
      <w:pPr>
        <w:pStyle w:val="Naslov3"/>
        <w:ind w:firstLine="284"/>
        <w:rPr>
          <w:rFonts w:ascii="Times New Roman" w:hAnsi="Times New Roman"/>
        </w:rPr>
      </w:pPr>
      <w:bookmarkStart w:id="46" w:name="_Toc156809200"/>
      <w:bookmarkStart w:id="47" w:name="_Toc156828193"/>
      <w:bookmarkStart w:id="48" w:name="_Toc158597512"/>
      <w:bookmarkStart w:id="49" w:name="_Toc510701304"/>
      <w:bookmarkEnd w:id="44"/>
      <w:bookmarkEnd w:id="45"/>
      <w:r w:rsidRPr="005E1340">
        <w:rPr>
          <w:rFonts w:ascii="Times New Roman" w:hAnsi="Times New Roman"/>
        </w:rPr>
        <w:t xml:space="preserve">1.10 Dopolnitev, sprememba in umik </w:t>
      </w:r>
      <w:bookmarkEnd w:id="46"/>
      <w:bookmarkEnd w:id="47"/>
      <w:bookmarkEnd w:id="48"/>
      <w:r w:rsidRPr="005E1340">
        <w:rPr>
          <w:rFonts w:ascii="Times New Roman" w:hAnsi="Times New Roman"/>
        </w:rPr>
        <w:t>ponudb</w:t>
      </w:r>
      <w:bookmarkEnd w:id="49"/>
      <w:r w:rsidRPr="005E1340">
        <w:rPr>
          <w:rFonts w:ascii="Times New Roman" w:hAnsi="Times New Roman"/>
        </w:rPr>
        <w:t xml:space="preserve"> </w:t>
      </w:r>
    </w:p>
    <w:p w:rsidR="00A05B70" w:rsidRPr="005E1340" w:rsidRDefault="00A05B70" w:rsidP="00A05B70"/>
    <w:p w:rsidR="00A05B70" w:rsidRPr="005E1340"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5E1340">
        <w:rPr>
          <w:rStyle w:val="Slog1"/>
          <w:rFonts w:ascii="Times New Roman" w:hAnsi="Times New Roman"/>
          <w:sz w:val="24"/>
          <w:szCs w:val="24"/>
        </w:rPr>
        <w:t xml:space="preserve">10. člen </w:t>
      </w:r>
    </w:p>
    <w:p w:rsidR="00A05B70" w:rsidRPr="005E1340"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p>
    <w:p w:rsidR="00A05B70" w:rsidRPr="003325A1" w:rsidRDefault="00A05B70" w:rsidP="00A05B70">
      <w:pPr>
        <w:widowControl w:val="0"/>
        <w:autoSpaceDE w:val="0"/>
        <w:autoSpaceDN w:val="0"/>
        <w:adjustRightInd w:val="0"/>
        <w:spacing w:line="266" w:lineRule="exact"/>
        <w:ind w:left="284"/>
        <w:jc w:val="both"/>
      </w:pPr>
      <w:r w:rsidRPr="005E1340">
        <w:t>Ponudnik lahko dopolni, spremeni ali umakne ponudbo pred potekom</w:t>
      </w:r>
      <w:r w:rsidRPr="003325A1">
        <w:t xml:space="preserve"> roka za predložitev ponudbe</w:t>
      </w:r>
      <w:r w:rsidRPr="00EB28D1">
        <w:t xml:space="preserve"> </w:t>
      </w:r>
      <w:r>
        <w:t xml:space="preserve">v </w:t>
      </w:r>
      <w:r w:rsidRPr="00C928DD">
        <w:t>aplikacij</w:t>
      </w:r>
      <w:r>
        <w:t>i</w:t>
      </w:r>
      <w:r w:rsidRPr="00C928DD">
        <w:t xml:space="preserve"> Ministrstva za javno upravo</w:t>
      </w:r>
      <w:r>
        <w:t>.</w:t>
      </w:r>
    </w:p>
    <w:p w:rsidR="00A05B70" w:rsidRPr="00C46E2B" w:rsidRDefault="00A05B70" w:rsidP="00A05B70">
      <w:pPr>
        <w:widowControl w:val="0"/>
        <w:autoSpaceDE w:val="0"/>
        <w:autoSpaceDN w:val="0"/>
        <w:adjustRightInd w:val="0"/>
        <w:spacing w:line="230" w:lineRule="exact"/>
        <w:ind w:left="1417"/>
        <w:rPr>
          <w:color w:val="000000"/>
          <w:spacing w:val="-2"/>
          <w:sz w:val="20"/>
          <w:szCs w:val="20"/>
          <w:highlight w:val="yellow"/>
        </w:rPr>
      </w:pPr>
    </w:p>
    <w:p w:rsidR="00A05B70" w:rsidRPr="00935DC6" w:rsidRDefault="00A05B70" w:rsidP="00A05B70">
      <w:pPr>
        <w:pStyle w:val="Naslov3"/>
        <w:ind w:firstLine="284"/>
        <w:rPr>
          <w:rFonts w:ascii="Times New Roman" w:hAnsi="Times New Roman"/>
        </w:rPr>
      </w:pPr>
      <w:bookmarkStart w:id="50" w:name="_Toc156809201"/>
      <w:bookmarkStart w:id="51" w:name="_Toc156828194"/>
      <w:bookmarkStart w:id="52" w:name="_Toc158597513"/>
      <w:bookmarkStart w:id="53" w:name="_Toc510701305"/>
      <w:r w:rsidRPr="00935DC6">
        <w:rPr>
          <w:rFonts w:ascii="Times New Roman" w:hAnsi="Times New Roman"/>
        </w:rPr>
        <w:t>1.1</w:t>
      </w:r>
      <w:r>
        <w:rPr>
          <w:rFonts w:ascii="Times New Roman" w:hAnsi="Times New Roman"/>
        </w:rPr>
        <w:t>1</w:t>
      </w:r>
      <w:r w:rsidRPr="00935DC6">
        <w:rPr>
          <w:rFonts w:ascii="Times New Roman" w:hAnsi="Times New Roman"/>
        </w:rPr>
        <w:t xml:space="preserve"> Stroški priprave prijave</w:t>
      </w:r>
      <w:bookmarkEnd w:id="50"/>
      <w:bookmarkEnd w:id="51"/>
      <w:bookmarkEnd w:id="52"/>
      <w:bookmarkEnd w:id="53"/>
      <w:r w:rsidRPr="00935DC6">
        <w:rPr>
          <w:rFonts w:ascii="Times New Roman" w:hAnsi="Times New Roman"/>
        </w:rPr>
        <w:t xml:space="preserve"> </w:t>
      </w: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935DC6">
        <w:rPr>
          <w:rStyle w:val="Slog1"/>
          <w:rFonts w:ascii="Times New Roman" w:hAnsi="Times New Roman"/>
          <w:sz w:val="24"/>
          <w:szCs w:val="24"/>
        </w:rPr>
        <w:t>1</w:t>
      </w:r>
      <w:r>
        <w:rPr>
          <w:rStyle w:val="Slog1"/>
          <w:rFonts w:ascii="Times New Roman" w:hAnsi="Times New Roman"/>
          <w:sz w:val="24"/>
          <w:szCs w:val="24"/>
        </w:rPr>
        <w:t>1</w:t>
      </w:r>
      <w:r w:rsidRPr="00935DC6">
        <w:rPr>
          <w:rStyle w:val="Slog1"/>
          <w:rFonts w:ascii="Times New Roman" w:hAnsi="Times New Roman"/>
          <w:sz w:val="24"/>
          <w:szCs w:val="24"/>
        </w:rPr>
        <w:t xml:space="preserve">. člen </w:t>
      </w:r>
    </w:p>
    <w:p w:rsidR="00A05B70" w:rsidRPr="00935DC6" w:rsidRDefault="00A05B70" w:rsidP="00A05B70">
      <w:pPr>
        <w:widowControl w:val="0"/>
        <w:autoSpaceDE w:val="0"/>
        <w:autoSpaceDN w:val="0"/>
        <w:adjustRightInd w:val="0"/>
        <w:spacing w:line="230" w:lineRule="exact"/>
        <w:ind w:left="1417"/>
        <w:jc w:val="both"/>
        <w:rPr>
          <w:color w:val="000000"/>
          <w:spacing w:val="-2"/>
          <w:sz w:val="20"/>
          <w:szCs w:val="20"/>
        </w:rPr>
      </w:pPr>
    </w:p>
    <w:p w:rsidR="00A05B70" w:rsidRPr="00935DC6" w:rsidRDefault="00A05B70" w:rsidP="00A05B70">
      <w:pPr>
        <w:widowControl w:val="0"/>
        <w:autoSpaceDE w:val="0"/>
        <w:autoSpaceDN w:val="0"/>
        <w:adjustRightInd w:val="0"/>
        <w:spacing w:line="266" w:lineRule="exact"/>
        <w:ind w:left="284"/>
        <w:jc w:val="both"/>
      </w:pPr>
      <w:r w:rsidRPr="00935DC6">
        <w:t>Udeleženec nosi vse stroške povezane s pripravo in predložitvijo prijave.</w:t>
      </w:r>
    </w:p>
    <w:p w:rsidR="00A05B70" w:rsidRPr="00935DC6" w:rsidRDefault="00A05B70" w:rsidP="00A05B70">
      <w:pPr>
        <w:widowControl w:val="0"/>
        <w:autoSpaceDE w:val="0"/>
        <w:autoSpaceDN w:val="0"/>
        <w:adjustRightInd w:val="0"/>
        <w:spacing w:before="6" w:line="230" w:lineRule="exact"/>
        <w:ind w:left="1417"/>
        <w:rPr>
          <w:color w:val="000000"/>
          <w:spacing w:val="-3"/>
          <w:sz w:val="20"/>
          <w:szCs w:val="20"/>
        </w:rPr>
      </w:pPr>
    </w:p>
    <w:p w:rsidR="00A05B70" w:rsidRPr="00935DC6" w:rsidRDefault="00A05B70" w:rsidP="00A05B70">
      <w:pPr>
        <w:widowControl w:val="0"/>
        <w:autoSpaceDE w:val="0"/>
        <w:autoSpaceDN w:val="0"/>
        <w:adjustRightInd w:val="0"/>
        <w:spacing w:before="6" w:line="230" w:lineRule="exact"/>
        <w:ind w:left="1417"/>
        <w:rPr>
          <w:color w:val="000000"/>
          <w:spacing w:val="-3"/>
          <w:sz w:val="20"/>
          <w:szCs w:val="20"/>
        </w:rPr>
      </w:pPr>
    </w:p>
    <w:p w:rsidR="00A05B70" w:rsidRPr="00935DC6" w:rsidRDefault="00A05B70" w:rsidP="00A05B70">
      <w:pPr>
        <w:pStyle w:val="Naslov3"/>
        <w:ind w:firstLine="284"/>
        <w:rPr>
          <w:rFonts w:ascii="Times New Roman" w:hAnsi="Times New Roman"/>
        </w:rPr>
      </w:pPr>
      <w:bookmarkStart w:id="54" w:name="_Toc156809202"/>
      <w:bookmarkStart w:id="55" w:name="_Toc156828195"/>
      <w:bookmarkStart w:id="56" w:name="_Toc158597514"/>
      <w:bookmarkStart w:id="57" w:name="_Toc510701306"/>
      <w:r w:rsidRPr="00935DC6">
        <w:rPr>
          <w:rFonts w:ascii="Times New Roman" w:hAnsi="Times New Roman"/>
        </w:rPr>
        <w:t>1.1</w:t>
      </w:r>
      <w:r>
        <w:rPr>
          <w:rFonts w:ascii="Times New Roman" w:hAnsi="Times New Roman"/>
        </w:rPr>
        <w:t>2</w:t>
      </w:r>
      <w:r w:rsidRPr="00935DC6">
        <w:rPr>
          <w:rFonts w:ascii="Times New Roman" w:hAnsi="Times New Roman"/>
        </w:rPr>
        <w:t xml:space="preserve">  Izločitev prijav</w:t>
      </w:r>
      <w:bookmarkEnd w:id="54"/>
      <w:bookmarkEnd w:id="55"/>
      <w:bookmarkEnd w:id="56"/>
      <w:bookmarkEnd w:id="57"/>
      <w:r w:rsidRPr="00935DC6">
        <w:rPr>
          <w:rFonts w:ascii="Times New Roman" w:hAnsi="Times New Roman"/>
        </w:rPr>
        <w:t xml:space="preserve"> </w:t>
      </w: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935DC6">
        <w:rPr>
          <w:rStyle w:val="Slog1"/>
          <w:rFonts w:ascii="Times New Roman" w:hAnsi="Times New Roman"/>
          <w:sz w:val="24"/>
          <w:szCs w:val="24"/>
        </w:rPr>
        <w:t>1</w:t>
      </w:r>
      <w:r>
        <w:rPr>
          <w:rStyle w:val="Slog1"/>
          <w:rFonts w:ascii="Times New Roman" w:hAnsi="Times New Roman"/>
          <w:sz w:val="24"/>
          <w:szCs w:val="24"/>
        </w:rPr>
        <w:t>2</w:t>
      </w:r>
      <w:r w:rsidRPr="00935DC6">
        <w:rPr>
          <w:rStyle w:val="Slog1"/>
          <w:rFonts w:ascii="Times New Roman" w:hAnsi="Times New Roman"/>
          <w:sz w:val="24"/>
          <w:szCs w:val="24"/>
        </w:rPr>
        <w:t xml:space="preserve">. člen </w:t>
      </w:r>
    </w:p>
    <w:p w:rsidR="00A05B70" w:rsidRPr="00935DC6" w:rsidRDefault="00A05B70" w:rsidP="00A05B70">
      <w:pPr>
        <w:widowControl w:val="0"/>
        <w:autoSpaceDE w:val="0"/>
        <w:autoSpaceDN w:val="0"/>
        <w:adjustRightInd w:val="0"/>
        <w:spacing w:line="230" w:lineRule="exact"/>
        <w:ind w:left="1417"/>
        <w:rPr>
          <w:color w:val="000000"/>
          <w:spacing w:val="-2"/>
          <w:sz w:val="20"/>
          <w:szCs w:val="20"/>
        </w:rPr>
      </w:pPr>
    </w:p>
    <w:p w:rsidR="00A05B70" w:rsidRDefault="00A05B70" w:rsidP="00A05B70">
      <w:pPr>
        <w:widowControl w:val="0"/>
        <w:autoSpaceDE w:val="0"/>
        <w:autoSpaceDN w:val="0"/>
        <w:adjustRightInd w:val="0"/>
        <w:spacing w:line="266" w:lineRule="exact"/>
        <w:ind w:left="284"/>
        <w:jc w:val="both"/>
      </w:pPr>
      <w:r w:rsidRPr="00935DC6">
        <w:t xml:space="preserve">Naročnik bo izločil vse prijave, ki </w:t>
      </w:r>
      <w:r>
        <w:t xml:space="preserve">ne bodo </w:t>
      </w:r>
      <w:bookmarkStart w:id="58" w:name="_Toc156809212"/>
      <w:bookmarkStart w:id="59" w:name="_Toc156828205"/>
      <w:bookmarkStart w:id="60" w:name="_Toc158597524"/>
      <w:r>
        <w:t>skladne z zahtevami in pogoji iz te razpisne dokumentacije ter prijave ponudnikov pri katerih bodo obstajali razlogi za izključitev iz 75. člena ZJN-3.</w:t>
      </w:r>
    </w:p>
    <w:p w:rsidR="00A05B70" w:rsidRPr="00935DC6" w:rsidRDefault="00A05B70" w:rsidP="00A05B70">
      <w:pPr>
        <w:widowControl w:val="0"/>
        <w:autoSpaceDE w:val="0"/>
        <w:autoSpaceDN w:val="0"/>
        <w:adjustRightInd w:val="0"/>
        <w:spacing w:line="266" w:lineRule="exact"/>
        <w:ind w:left="284"/>
        <w:jc w:val="both"/>
      </w:pPr>
    </w:p>
    <w:p w:rsidR="00A05B70" w:rsidRPr="00935DC6" w:rsidRDefault="00A05B70" w:rsidP="00A05B70">
      <w:pPr>
        <w:pStyle w:val="Naslov3"/>
        <w:ind w:firstLine="284"/>
        <w:rPr>
          <w:rFonts w:ascii="Times New Roman" w:hAnsi="Times New Roman"/>
        </w:rPr>
      </w:pPr>
      <w:bookmarkStart w:id="61" w:name="_Toc510701307"/>
      <w:r w:rsidRPr="00935DC6">
        <w:rPr>
          <w:rFonts w:ascii="Times New Roman" w:hAnsi="Times New Roman"/>
        </w:rPr>
        <w:t>1.1</w:t>
      </w:r>
      <w:r>
        <w:rPr>
          <w:rFonts w:ascii="Times New Roman" w:hAnsi="Times New Roman"/>
        </w:rPr>
        <w:t>3</w:t>
      </w:r>
      <w:r w:rsidRPr="00935DC6">
        <w:rPr>
          <w:rFonts w:ascii="Times New Roman" w:hAnsi="Times New Roman"/>
        </w:rPr>
        <w:t xml:space="preserve"> Zavarovanja</w:t>
      </w:r>
      <w:bookmarkEnd w:id="58"/>
      <w:bookmarkEnd w:id="59"/>
      <w:bookmarkEnd w:id="60"/>
      <w:bookmarkEnd w:id="61"/>
      <w:r w:rsidRPr="00935DC6">
        <w:rPr>
          <w:rFonts w:ascii="Times New Roman" w:hAnsi="Times New Roman"/>
        </w:rPr>
        <w:t xml:space="preserve"> </w:t>
      </w: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935DC6">
        <w:rPr>
          <w:rStyle w:val="Slog1"/>
          <w:rFonts w:ascii="Times New Roman" w:hAnsi="Times New Roman"/>
          <w:sz w:val="24"/>
          <w:szCs w:val="24"/>
        </w:rPr>
        <w:t>1</w:t>
      </w:r>
      <w:r>
        <w:rPr>
          <w:rStyle w:val="Slog1"/>
          <w:rFonts w:ascii="Times New Roman" w:hAnsi="Times New Roman"/>
          <w:sz w:val="24"/>
          <w:szCs w:val="24"/>
        </w:rPr>
        <w:t>3</w:t>
      </w:r>
      <w:r w:rsidRPr="00935DC6">
        <w:rPr>
          <w:rStyle w:val="Slog1"/>
          <w:rFonts w:ascii="Times New Roman" w:hAnsi="Times New Roman"/>
          <w:sz w:val="24"/>
          <w:szCs w:val="24"/>
        </w:rPr>
        <w:t xml:space="preserve">. člen </w:t>
      </w:r>
    </w:p>
    <w:p w:rsidR="00A05B70" w:rsidRPr="00935DC6" w:rsidRDefault="00A05B70" w:rsidP="00A05B70">
      <w:pPr>
        <w:widowControl w:val="0"/>
        <w:autoSpaceDE w:val="0"/>
        <w:autoSpaceDN w:val="0"/>
        <w:adjustRightInd w:val="0"/>
        <w:spacing w:line="230" w:lineRule="exact"/>
        <w:ind w:left="1417"/>
        <w:jc w:val="both"/>
        <w:rPr>
          <w:color w:val="C00000"/>
          <w:spacing w:val="-2"/>
          <w:sz w:val="20"/>
          <w:szCs w:val="20"/>
          <w:highlight w:val="yellow"/>
        </w:rPr>
      </w:pPr>
    </w:p>
    <w:p w:rsidR="00A05B70" w:rsidRPr="009E150F" w:rsidRDefault="00A05B70" w:rsidP="00A05B70">
      <w:pPr>
        <w:widowControl w:val="0"/>
        <w:autoSpaceDE w:val="0"/>
        <w:autoSpaceDN w:val="0"/>
        <w:adjustRightInd w:val="0"/>
        <w:spacing w:line="266" w:lineRule="exact"/>
        <w:ind w:left="284"/>
        <w:jc w:val="both"/>
      </w:pPr>
      <w:bookmarkStart w:id="62" w:name="_Toc156809214"/>
      <w:bookmarkStart w:id="63" w:name="_Toc156828207"/>
      <w:bookmarkStart w:id="64" w:name="_Toc158597526"/>
      <w:r>
        <w:t xml:space="preserve">Izbrani ponudnik bo naročniku ob podpisu pogodbe izročil bianko menico z menično izjavo za </w:t>
      </w:r>
      <w:r>
        <w:lastRenderedPageBreak/>
        <w:t xml:space="preserve">dobro </w:t>
      </w:r>
      <w:r w:rsidRPr="004A7E5F">
        <w:t>izvedbo posla v višini 3% pogodbene vrednosti brez DDV z veljavnostjo najmanj 60 dni od izvedenih del.</w:t>
      </w:r>
    </w:p>
    <w:p w:rsidR="00A05B70" w:rsidRPr="00935DC6" w:rsidRDefault="00A05B70" w:rsidP="00A05B70"/>
    <w:p w:rsidR="00A05B70" w:rsidRPr="00935DC6" w:rsidRDefault="00A05B70" w:rsidP="00A05B70">
      <w:pPr>
        <w:pStyle w:val="Naslov3"/>
        <w:ind w:firstLine="284"/>
        <w:rPr>
          <w:rFonts w:ascii="Times New Roman" w:hAnsi="Times New Roman"/>
        </w:rPr>
      </w:pPr>
      <w:bookmarkStart w:id="65" w:name="_Toc510701308"/>
      <w:r w:rsidRPr="00935DC6">
        <w:rPr>
          <w:rFonts w:ascii="Times New Roman" w:hAnsi="Times New Roman"/>
        </w:rPr>
        <w:t>1.1</w:t>
      </w:r>
      <w:r>
        <w:rPr>
          <w:rFonts w:ascii="Times New Roman" w:hAnsi="Times New Roman"/>
        </w:rPr>
        <w:t>4</w:t>
      </w:r>
      <w:r w:rsidRPr="00935DC6">
        <w:rPr>
          <w:rFonts w:ascii="Times New Roman" w:hAnsi="Times New Roman"/>
        </w:rPr>
        <w:t xml:space="preserve"> Merilo za izbiro</w:t>
      </w:r>
      <w:bookmarkEnd w:id="62"/>
      <w:bookmarkEnd w:id="63"/>
      <w:bookmarkEnd w:id="64"/>
      <w:bookmarkEnd w:id="65"/>
      <w:r w:rsidRPr="00935DC6">
        <w:rPr>
          <w:rFonts w:ascii="Times New Roman" w:hAnsi="Times New Roman"/>
        </w:rPr>
        <w:t xml:space="preserve"> </w:t>
      </w:r>
    </w:p>
    <w:p w:rsidR="00F11BEE" w:rsidRDefault="00F11BEE" w:rsidP="00A05B70">
      <w:pPr>
        <w:widowControl w:val="0"/>
        <w:autoSpaceDE w:val="0"/>
        <w:autoSpaceDN w:val="0"/>
        <w:adjustRightInd w:val="0"/>
        <w:spacing w:line="306" w:lineRule="exact"/>
        <w:ind w:left="4986"/>
        <w:rPr>
          <w:rStyle w:val="Slog1"/>
          <w:rFonts w:ascii="Times New Roman" w:hAnsi="Times New Roman"/>
          <w:sz w:val="24"/>
          <w:szCs w:val="24"/>
        </w:rPr>
      </w:pPr>
    </w:p>
    <w:p w:rsidR="00A05B70"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935DC6">
        <w:rPr>
          <w:rStyle w:val="Slog1"/>
          <w:rFonts w:ascii="Times New Roman" w:hAnsi="Times New Roman"/>
          <w:sz w:val="24"/>
          <w:szCs w:val="24"/>
        </w:rPr>
        <w:t>1</w:t>
      </w:r>
      <w:r>
        <w:rPr>
          <w:rStyle w:val="Slog1"/>
          <w:rFonts w:ascii="Times New Roman" w:hAnsi="Times New Roman"/>
          <w:sz w:val="24"/>
          <w:szCs w:val="24"/>
        </w:rPr>
        <w:t>4</w:t>
      </w:r>
      <w:r w:rsidRPr="00935DC6">
        <w:rPr>
          <w:rStyle w:val="Slog1"/>
          <w:rFonts w:ascii="Times New Roman" w:hAnsi="Times New Roman"/>
          <w:sz w:val="24"/>
          <w:szCs w:val="24"/>
        </w:rPr>
        <w:t xml:space="preserve">. člen </w:t>
      </w:r>
    </w:p>
    <w:p w:rsidR="00A05B70" w:rsidRDefault="00A05B70" w:rsidP="00A05B70">
      <w:pPr>
        <w:autoSpaceDE w:val="0"/>
        <w:autoSpaceDN w:val="0"/>
        <w:adjustRightInd w:val="0"/>
        <w:ind w:left="284"/>
      </w:pPr>
    </w:p>
    <w:p w:rsidR="00A05B70" w:rsidRPr="007A1E21" w:rsidRDefault="00A05B70" w:rsidP="00A05B70">
      <w:pPr>
        <w:widowControl w:val="0"/>
        <w:autoSpaceDE w:val="0"/>
        <w:autoSpaceDN w:val="0"/>
        <w:adjustRightInd w:val="0"/>
        <w:spacing w:line="266" w:lineRule="exact"/>
        <w:ind w:left="284"/>
        <w:jc w:val="both"/>
      </w:pPr>
      <w:r w:rsidRPr="007A1E21">
        <w:t xml:space="preserve">Merilo za </w:t>
      </w:r>
      <w:r>
        <w:t>izbiro</w:t>
      </w:r>
      <w:r w:rsidRPr="007A1E21">
        <w:t xml:space="preserve"> </w:t>
      </w:r>
      <w:r>
        <w:t>je</w:t>
      </w:r>
      <w:r w:rsidRPr="007A1E21">
        <w:t xml:space="preserve"> </w:t>
      </w:r>
      <w:r w:rsidR="00CD7953">
        <w:t xml:space="preserve">najnižja </w:t>
      </w:r>
      <w:r>
        <w:t>ponudbena cena.</w:t>
      </w:r>
    </w:p>
    <w:p w:rsidR="00A05B70" w:rsidRPr="007A1E21" w:rsidRDefault="00A05B70" w:rsidP="00A05B70">
      <w:pPr>
        <w:widowControl w:val="0"/>
        <w:autoSpaceDE w:val="0"/>
        <w:autoSpaceDN w:val="0"/>
        <w:adjustRightInd w:val="0"/>
        <w:spacing w:line="266" w:lineRule="exact"/>
        <w:ind w:left="284"/>
        <w:jc w:val="both"/>
      </w:pPr>
      <w:r w:rsidRPr="007A1E21">
        <w:t xml:space="preserve">Naročnik bo javno naročilo oddal ponudniku, ki bo </w:t>
      </w:r>
      <w:r>
        <w:t>ponudil najnižjo ceno.</w:t>
      </w:r>
    </w:p>
    <w:p w:rsidR="00A05B70" w:rsidRPr="007A1E21" w:rsidRDefault="00A05B70" w:rsidP="00A05B70">
      <w:pPr>
        <w:pStyle w:val="Default"/>
        <w:rPr>
          <w:rFonts w:ascii="Times New Roman" w:hAnsi="Times New Roman" w:cs="Times New Roman"/>
          <w:color w:val="auto"/>
        </w:rPr>
      </w:pPr>
    </w:p>
    <w:p w:rsidR="00A05B70" w:rsidRPr="00935DC6" w:rsidRDefault="00A05B70" w:rsidP="00A05B70">
      <w:pPr>
        <w:pStyle w:val="Naslov3"/>
        <w:ind w:firstLine="284"/>
        <w:rPr>
          <w:rFonts w:ascii="Times New Roman" w:hAnsi="Times New Roman"/>
        </w:rPr>
      </w:pPr>
      <w:bookmarkStart w:id="66" w:name="_Toc156809215"/>
      <w:bookmarkStart w:id="67" w:name="_Toc156828208"/>
      <w:bookmarkStart w:id="68" w:name="_Toc158597527"/>
      <w:bookmarkStart w:id="69" w:name="_Toc510701309"/>
      <w:r w:rsidRPr="007A1E21">
        <w:rPr>
          <w:rFonts w:ascii="Times New Roman" w:hAnsi="Times New Roman"/>
        </w:rPr>
        <w:t>1.1</w:t>
      </w:r>
      <w:r>
        <w:rPr>
          <w:rFonts w:ascii="Times New Roman" w:hAnsi="Times New Roman"/>
        </w:rPr>
        <w:t>5</w:t>
      </w:r>
      <w:r w:rsidRPr="007A1E21">
        <w:rPr>
          <w:rFonts w:ascii="Times New Roman" w:hAnsi="Times New Roman"/>
        </w:rPr>
        <w:t xml:space="preserve"> Izbira v primeru enakih najugodnejših</w:t>
      </w:r>
      <w:r w:rsidRPr="00935DC6">
        <w:rPr>
          <w:rFonts w:ascii="Times New Roman" w:hAnsi="Times New Roman"/>
        </w:rPr>
        <w:t xml:space="preserve"> ponudb</w:t>
      </w:r>
      <w:bookmarkEnd w:id="66"/>
      <w:bookmarkEnd w:id="67"/>
      <w:bookmarkEnd w:id="68"/>
      <w:bookmarkEnd w:id="69"/>
      <w:r w:rsidRPr="00935DC6">
        <w:rPr>
          <w:rFonts w:ascii="Times New Roman" w:hAnsi="Times New Roman"/>
        </w:rPr>
        <w:t xml:space="preserve"> </w:t>
      </w: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935DC6">
        <w:rPr>
          <w:rStyle w:val="Slog1"/>
          <w:rFonts w:ascii="Times New Roman" w:hAnsi="Times New Roman"/>
          <w:sz w:val="24"/>
          <w:szCs w:val="24"/>
        </w:rPr>
        <w:t>1</w:t>
      </w:r>
      <w:r>
        <w:rPr>
          <w:rStyle w:val="Slog1"/>
          <w:rFonts w:ascii="Times New Roman" w:hAnsi="Times New Roman"/>
          <w:sz w:val="24"/>
          <w:szCs w:val="24"/>
        </w:rPr>
        <w:t>5</w:t>
      </w:r>
      <w:r w:rsidRPr="00935DC6">
        <w:rPr>
          <w:rStyle w:val="Slog1"/>
          <w:rFonts w:ascii="Times New Roman" w:hAnsi="Times New Roman"/>
          <w:sz w:val="24"/>
          <w:szCs w:val="24"/>
        </w:rPr>
        <w:t xml:space="preserve">. člen </w:t>
      </w: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p>
    <w:p w:rsidR="00A05B70" w:rsidRPr="00960E1E" w:rsidRDefault="00A05B70" w:rsidP="00A05B70">
      <w:pPr>
        <w:widowControl w:val="0"/>
        <w:autoSpaceDE w:val="0"/>
        <w:autoSpaceDN w:val="0"/>
        <w:adjustRightInd w:val="0"/>
        <w:spacing w:line="266" w:lineRule="exact"/>
        <w:ind w:left="284"/>
        <w:jc w:val="both"/>
      </w:pPr>
      <w:r w:rsidRPr="00960E1E">
        <w:t xml:space="preserve">V primeru, da bosta najmanj dva ponudnika dosegla enako najnižjo ceno, bo imela prednost ponudba, </w:t>
      </w:r>
      <w:r w:rsidRPr="004A7E5F">
        <w:t>ki je bila elektronsko oddana prej.</w:t>
      </w:r>
    </w:p>
    <w:p w:rsidR="00A05B70" w:rsidRPr="00935DC6" w:rsidRDefault="00A05B70" w:rsidP="00A05B70">
      <w:pPr>
        <w:widowControl w:val="0"/>
        <w:autoSpaceDE w:val="0"/>
        <w:autoSpaceDN w:val="0"/>
        <w:adjustRightInd w:val="0"/>
        <w:spacing w:line="266" w:lineRule="exact"/>
        <w:ind w:left="284"/>
        <w:jc w:val="both"/>
      </w:pPr>
    </w:p>
    <w:p w:rsidR="00A05B70" w:rsidRDefault="00A05B70" w:rsidP="00A05B70">
      <w:pPr>
        <w:pStyle w:val="Naslov3"/>
        <w:ind w:firstLine="284"/>
        <w:rPr>
          <w:rFonts w:ascii="Times New Roman" w:hAnsi="Times New Roman"/>
        </w:rPr>
      </w:pPr>
      <w:bookmarkStart w:id="70" w:name="_Toc156828209"/>
      <w:bookmarkStart w:id="71" w:name="_Toc158597528"/>
      <w:bookmarkStart w:id="72" w:name="_Toc510701310"/>
      <w:r w:rsidRPr="00935DC6">
        <w:rPr>
          <w:rFonts w:ascii="Times New Roman" w:hAnsi="Times New Roman"/>
        </w:rPr>
        <w:t>1.1</w:t>
      </w:r>
      <w:r>
        <w:rPr>
          <w:rFonts w:ascii="Times New Roman" w:hAnsi="Times New Roman"/>
        </w:rPr>
        <w:t>6</w:t>
      </w:r>
      <w:r w:rsidRPr="00935DC6">
        <w:rPr>
          <w:rFonts w:ascii="Times New Roman" w:hAnsi="Times New Roman"/>
        </w:rPr>
        <w:t xml:space="preserve"> Javno odpiranje </w:t>
      </w:r>
      <w:bookmarkEnd w:id="70"/>
      <w:bookmarkEnd w:id="71"/>
      <w:r>
        <w:rPr>
          <w:rFonts w:ascii="Times New Roman" w:hAnsi="Times New Roman"/>
        </w:rPr>
        <w:t>ponudb</w:t>
      </w:r>
      <w:bookmarkEnd w:id="72"/>
      <w:r w:rsidRPr="00935DC6">
        <w:rPr>
          <w:rFonts w:ascii="Times New Roman" w:hAnsi="Times New Roman"/>
        </w:rPr>
        <w:t xml:space="preserve"> </w:t>
      </w:r>
    </w:p>
    <w:p w:rsidR="00A05B70" w:rsidRPr="00935DC6" w:rsidRDefault="00A05B70" w:rsidP="00A05B70">
      <w:pPr>
        <w:widowControl w:val="0"/>
        <w:autoSpaceDE w:val="0"/>
        <w:autoSpaceDN w:val="0"/>
        <w:adjustRightInd w:val="0"/>
        <w:spacing w:line="230" w:lineRule="exact"/>
        <w:ind w:left="5601"/>
        <w:rPr>
          <w:color w:val="000000"/>
          <w:spacing w:val="-3"/>
          <w:sz w:val="20"/>
          <w:szCs w:val="20"/>
        </w:rPr>
      </w:pP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sidRPr="00935DC6">
        <w:rPr>
          <w:rStyle w:val="Slog1"/>
          <w:rFonts w:ascii="Times New Roman" w:hAnsi="Times New Roman"/>
          <w:sz w:val="24"/>
          <w:szCs w:val="24"/>
        </w:rPr>
        <w:t>1</w:t>
      </w:r>
      <w:r>
        <w:rPr>
          <w:rStyle w:val="Slog1"/>
          <w:rFonts w:ascii="Times New Roman" w:hAnsi="Times New Roman"/>
          <w:sz w:val="24"/>
          <w:szCs w:val="24"/>
        </w:rPr>
        <w:t>6</w:t>
      </w:r>
      <w:r w:rsidRPr="00935DC6">
        <w:rPr>
          <w:rStyle w:val="Slog1"/>
          <w:rFonts w:ascii="Times New Roman" w:hAnsi="Times New Roman"/>
          <w:sz w:val="24"/>
          <w:szCs w:val="24"/>
        </w:rPr>
        <w:t xml:space="preserve">. člen </w:t>
      </w:r>
    </w:p>
    <w:p w:rsidR="00A05B70" w:rsidRPr="00935DC6" w:rsidRDefault="00A05B70" w:rsidP="00A05B70">
      <w:pPr>
        <w:widowControl w:val="0"/>
        <w:autoSpaceDE w:val="0"/>
        <w:autoSpaceDN w:val="0"/>
        <w:adjustRightInd w:val="0"/>
        <w:spacing w:line="230" w:lineRule="exact"/>
        <w:ind w:left="1417"/>
        <w:jc w:val="both"/>
        <w:rPr>
          <w:color w:val="000000"/>
          <w:spacing w:val="-2"/>
          <w:sz w:val="20"/>
          <w:szCs w:val="20"/>
        </w:rPr>
      </w:pPr>
    </w:p>
    <w:p w:rsidR="00A05B70" w:rsidRDefault="00A05B70" w:rsidP="00A05B70">
      <w:pPr>
        <w:autoSpaceDE w:val="0"/>
        <w:autoSpaceDN w:val="0"/>
        <w:spacing w:line="266" w:lineRule="exact"/>
        <w:ind w:left="284"/>
        <w:jc w:val="both"/>
      </w:pPr>
      <w:r>
        <w:rPr>
          <w:color w:val="1F497D"/>
        </w:rPr>
        <w:t>»</w:t>
      </w:r>
      <w:r>
        <w:t>Odpiranje ponudb je javno. Odpiranje poteka na način, da informacijski sistem e-JN samodejno ob uri, ki je določena za javno odpiranje ponud</w:t>
      </w:r>
      <w:r w:rsidR="00A913FF">
        <w:t xml:space="preserve">b, prikaže podatke o ponudniku </w:t>
      </w:r>
      <w:r>
        <w:t xml:space="preserve">ter omogoči dostop do </w:t>
      </w:r>
      <w:proofErr w:type="spellStart"/>
      <w:r>
        <w:t>pdf</w:t>
      </w:r>
      <w:proofErr w:type="spellEnd"/>
      <w:r>
        <w:t xml:space="preserve"> dokumenta, ki ga ponudnik naloži v sistem e-JN pod razdelek »Predračun«.«</w:t>
      </w:r>
    </w:p>
    <w:p w:rsidR="00A05B70" w:rsidRDefault="00A05B70" w:rsidP="00A05B70">
      <w:pPr>
        <w:widowControl w:val="0"/>
        <w:autoSpaceDE w:val="0"/>
        <w:autoSpaceDN w:val="0"/>
        <w:adjustRightInd w:val="0"/>
        <w:spacing w:line="230" w:lineRule="exact"/>
        <w:ind w:left="1417"/>
        <w:rPr>
          <w:color w:val="000000"/>
          <w:spacing w:val="-2"/>
          <w:sz w:val="20"/>
          <w:szCs w:val="20"/>
          <w:highlight w:val="yellow"/>
        </w:rPr>
      </w:pPr>
    </w:p>
    <w:p w:rsidR="00A05B70" w:rsidRPr="00935DC6" w:rsidRDefault="00A05B70" w:rsidP="00A05B70">
      <w:pPr>
        <w:pStyle w:val="Naslov3"/>
        <w:ind w:firstLine="284"/>
        <w:rPr>
          <w:rFonts w:ascii="Times New Roman" w:hAnsi="Times New Roman"/>
        </w:rPr>
      </w:pPr>
      <w:bookmarkStart w:id="73" w:name="_Toc156809217"/>
      <w:bookmarkStart w:id="74" w:name="_Toc156828210"/>
      <w:bookmarkStart w:id="75" w:name="_Toc158597529"/>
      <w:bookmarkStart w:id="76" w:name="_Toc510701311"/>
      <w:r w:rsidRPr="00935DC6">
        <w:rPr>
          <w:rFonts w:ascii="Times New Roman" w:hAnsi="Times New Roman"/>
        </w:rPr>
        <w:t>1.</w:t>
      </w:r>
      <w:r>
        <w:rPr>
          <w:rFonts w:ascii="Times New Roman" w:hAnsi="Times New Roman"/>
        </w:rPr>
        <w:t>17</w:t>
      </w:r>
      <w:r w:rsidRPr="00935DC6">
        <w:rPr>
          <w:rFonts w:ascii="Times New Roman" w:hAnsi="Times New Roman"/>
        </w:rPr>
        <w:t xml:space="preserve"> Variante</w:t>
      </w:r>
      <w:bookmarkEnd w:id="73"/>
      <w:bookmarkEnd w:id="74"/>
      <w:bookmarkEnd w:id="75"/>
      <w:bookmarkEnd w:id="76"/>
      <w:r w:rsidRPr="00935DC6">
        <w:rPr>
          <w:rFonts w:ascii="Times New Roman" w:hAnsi="Times New Roman"/>
        </w:rPr>
        <w:t xml:space="preserve"> </w:t>
      </w: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Pr>
          <w:rStyle w:val="Slog1"/>
          <w:rFonts w:ascii="Times New Roman" w:hAnsi="Times New Roman"/>
          <w:sz w:val="24"/>
          <w:szCs w:val="24"/>
        </w:rPr>
        <w:t>17</w:t>
      </w:r>
      <w:r w:rsidRPr="00935DC6">
        <w:rPr>
          <w:rStyle w:val="Slog1"/>
          <w:rFonts w:ascii="Times New Roman" w:hAnsi="Times New Roman"/>
          <w:sz w:val="24"/>
          <w:szCs w:val="24"/>
        </w:rPr>
        <w:t xml:space="preserve">. člen </w:t>
      </w:r>
    </w:p>
    <w:p w:rsidR="00A05B70" w:rsidRPr="00935DC6" w:rsidRDefault="00A05B70" w:rsidP="00A05B70">
      <w:pPr>
        <w:widowControl w:val="0"/>
        <w:autoSpaceDE w:val="0"/>
        <w:autoSpaceDN w:val="0"/>
        <w:adjustRightInd w:val="0"/>
        <w:spacing w:line="230" w:lineRule="exact"/>
        <w:ind w:left="1417"/>
        <w:rPr>
          <w:color w:val="000000"/>
          <w:spacing w:val="-2"/>
          <w:sz w:val="20"/>
          <w:szCs w:val="20"/>
        </w:rPr>
      </w:pPr>
    </w:p>
    <w:p w:rsidR="00A05B70" w:rsidRPr="00935DC6" w:rsidRDefault="00A05B70" w:rsidP="00A05B70">
      <w:pPr>
        <w:widowControl w:val="0"/>
        <w:autoSpaceDE w:val="0"/>
        <w:autoSpaceDN w:val="0"/>
        <w:adjustRightInd w:val="0"/>
        <w:spacing w:line="266" w:lineRule="exact"/>
        <w:ind w:left="284"/>
        <w:jc w:val="both"/>
      </w:pPr>
      <w:r w:rsidRPr="00935DC6">
        <w:t xml:space="preserve">Variantne prijave in ponudbe niso dopustne in ne bodo upoštevane. </w:t>
      </w:r>
    </w:p>
    <w:p w:rsidR="00A05B70" w:rsidRPr="00935DC6" w:rsidRDefault="00A05B70" w:rsidP="00A05B70">
      <w:pPr>
        <w:widowControl w:val="0"/>
        <w:autoSpaceDE w:val="0"/>
        <w:autoSpaceDN w:val="0"/>
        <w:adjustRightInd w:val="0"/>
        <w:spacing w:line="266" w:lineRule="exact"/>
        <w:ind w:left="284"/>
        <w:jc w:val="both"/>
      </w:pPr>
    </w:p>
    <w:p w:rsidR="00A05B70" w:rsidRPr="00935DC6" w:rsidRDefault="00A05B70" w:rsidP="00A05B70">
      <w:pPr>
        <w:pStyle w:val="Naslov3"/>
        <w:ind w:firstLine="284"/>
        <w:rPr>
          <w:rFonts w:ascii="Times New Roman" w:hAnsi="Times New Roman"/>
        </w:rPr>
      </w:pPr>
      <w:bookmarkStart w:id="77" w:name="_Toc510701312"/>
      <w:r>
        <w:rPr>
          <w:rFonts w:ascii="Times New Roman" w:hAnsi="Times New Roman"/>
        </w:rPr>
        <w:t>1.18</w:t>
      </w:r>
      <w:r w:rsidRPr="00935DC6">
        <w:rPr>
          <w:rFonts w:ascii="Times New Roman" w:hAnsi="Times New Roman"/>
        </w:rPr>
        <w:t xml:space="preserve"> </w:t>
      </w:r>
      <w:r>
        <w:rPr>
          <w:rFonts w:ascii="Times New Roman" w:hAnsi="Times New Roman"/>
        </w:rPr>
        <w:t>Pogodba</w:t>
      </w:r>
      <w:bookmarkEnd w:id="77"/>
    </w:p>
    <w:p w:rsidR="00A05B70" w:rsidRPr="00935DC6" w:rsidRDefault="00A05B70" w:rsidP="00A05B70">
      <w:pPr>
        <w:widowControl w:val="0"/>
        <w:autoSpaceDE w:val="0"/>
        <w:autoSpaceDN w:val="0"/>
        <w:adjustRightInd w:val="0"/>
        <w:spacing w:line="230" w:lineRule="exact"/>
        <w:ind w:left="5601"/>
        <w:rPr>
          <w:color w:val="000000"/>
          <w:spacing w:val="-2"/>
          <w:sz w:val="20"/>
          <w:szCs w:val="20"/>
        </w:rPr>
      </w:pP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Pr>
          <w:rStyle w:val="Slog1"/>
          <w:rFonts w:ascii="Times New Roman" w:hAnsi="Times New Roman"/>
          <w:sz w:val="24"/>
          <w:szCs w:val="24"/>
        </w:rPr>
        <w:lastRenderedPageBreak/>
        <w:t>18</w:t>
      </w:r>
      <w:r w:rsidRPr="00935DC6">
        <w:rPr>
          <w:rStyle w:val="Slog1"/>
          <w:rFonts w:ascii="Times New Roman" w:hAnsi="Times New Roman"/>
          <w:sz w:val="24"/>
          <w:szCs w:val="24"/>
        </w:rPr>
        <w:t xml:space="preserve">. člen </w:t>
      </w:r>
    </w:p>
    <w:p w:rsidR="00A05B70" w:rsidRPr="00935DC6" w:rsidRDefault="00A05B70" w:rsidP="00A05B70">
      <w:pPr>
        <w:widowControl w:val="0"/>
        <w:autoSpaceDE w:val="0"/>
        <w:autoSpaceDN w:val="0"/>
        <w:adjustRightInd w:val="0"/>
        <w:spacing w:line="230" w:lineRule="exact"/>
        <w:ind w:left="1417"/>
        <w:jc w:val="both"/>
        <w:rPr>
          <w:color w:val="000000"/>
          <w:spacing w:val="-2"/>
          <w:sz w:val="20"/>
          <w:szCs w:val="20"/>
        </w:rPr>
      </w:pPr>
    </w:p>
    <w:p w:rsidR="00A05B70" w:rsidRPr="00935DC6" w:rsidRDefault="00A05B70" w:rsidP="00A05B70">
      <w:pPr>
        <w:widowControl w:val="0"/>
        <w:autoSpaceDE w:val="0"/>
        <w:autoSpaceDN w:val="0"/>
        <w:adjustRightInd w:val="0"/>
        <w:spacing w:line="266" w:lineRule="exact"/>
        <w:ind w:left="284"/>
        <w:jc w:val="both"/>
        <w:rPr>
          <w:color w:val="000000"/>
          <w:spacing w:val="-2"/>
          <w:sz w:val="20"/>
          <w:szCs w:val="20"/>
          <w:highlight w:val="yellow"/>
        </w:rPr>
      </w:pPr>
      <w:r w:rsidRPr="00935DC6">
        <w:t xml:space="preserve">Izbran ponudnik je dolžan podpisati </w:t>
      </w:r>
      <w:r>
        <w:t>pogodb</w:t>
      </w:r>
      <w:r w:rsidR="00CD7953">
        <w:t>o</w:t>
      </w:r>
      <w:r>
        <w:t xml:space="preserve"> </w:t>
      </w:r>
      <w:r w:rsidRPr="00935DC6">
        <w:t xml:space="preserve">v roku 8 dni po prejemu le-te, sicer bo naročnik menil, da z naročnikom posla ne želi skleniti. </w:t>
      </w:r>
    </w:p>
    <w:p w:rsidR="00A05B70" w:rsidRDefault="00A05B70" w:rsidP="00A05B70">
      <w:pPr>
        <w:widowControl w:val="0"/>
        <w:autoSpaceDE w:val="0"/>
        <w:autoSpaceDN w:val="0"/>
        <w:adjustRightInd w:val="0"/>
        <w:spacing w:line="230" w:lineRule="exact"/>
        <w:ind w:left="1417"/>
        <w:rPr>
          <w:color w:val="000000"/>
          <w:spacing w:val="-2"/>
          <w:sz w:val="20"/>
          <w:szCs w:val="20"/>
          <w:highlight w:val="yellow"/>
        </w:rPr>
      </w:pPr>
    </w:p>
    <w:p w:rsidR="00A05B70" w:rsidRPr="00935DC6" w:rsidRDefault="00A05B70" w:rsidP="00A05B70">
      <w:pPr>
        <w:pStyle w:val="Naslov3"/>
        <w:ind w:firstLine="284"/>
        <w:rPr>
          <w:rFonts w:ascii="Times New Roman" w:hAnsi="Times New Roman"/>
        </w:rPr>
      </w:pPr>
      <w:bookmarkStart w:id="78" w:name="_Toc510701313"/>
      <w:r>
        <w:rPr>
          <w:rFonts w:ascii="Times New Roman" w:hAnsi="Times New Roman"/>
        </w:rPr>
        <w:t>1.19</w:t>
      </w:r>
      <w:r w:rsidRPr="00935DC6">
        <w:rPr>
          <w:rFonts w:ascii="Times New Roman" w:hAnsi="Times New Roman"/>
        </w:rPr>
        <w:t xml:space="preserve"> </w:t>
      </w:r>
      <w:r w:rsidRPr="00A37AD8">
        <w:rPr>
          <w:rFonts w:ascii="Times New Roman" w:hAnsi="Times New Roman"/>
        </w:rPr>
        <w:t>Ustavitev postopka, zavrnitev ponudb in odstop od izvedbe oddaje naročila</w:t>
      </w:r>
      <w:bookmarkEnd w:id="78"/>
    </w:p>
    <w:p w:rsidR="00A05B70" w:rsidRDefault="00A05B70" w:rsidP="00A05B70">
      <w:pPr>
        <w:widowControl w:val="0"/>
        <w:autoSpaceDE w:val="0"/>
        <w:autoSpaceDN w:val="0"/>
        <w:adjustRightInd w:val="0"/>
        <w:spacing w:line="230" w:lineRule="exact"/>
        <w:ind w:left="1417"/>
        <w:rPr>
          <w:color w:val="000000"/>
          <w:spacing w:val="-2"/>
          <w:sz w:val="20"/>
          <w:szCs w:val="20"/>
          <w:highlight w:val="yellow"/>
        </w:rPr>
      </w:pPr>
    </w:p>
    <w:p w:rsidR="00A05B70"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Pr>
          <w:rStyle w:val="Slog1"/>
          <w:rFonts w:ascii="Times New Roman" w:hAnsi="Times New Roman"/>
          <w:sz w:val="24"/>
          <w:szCs w:val="24"/>
        </w:rPr>
        <w:t>19</w:t>
      </w:r>
      <w:r w:rsidRPr="00935DC6">
        <w:rPr>
          <w:rStyle w:val="Slog1"/>
          <w:rFonts w:ascii="Times New Roman" w:hAnsi="Times New Roman"/>
          <w:sz w:val="24"/>
          <w:szCs w:val="24"/>
        </w:rPr>
        <w:t xml:space="preserve">. člen </w:t>
      </w: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p>
    <w:p w:rsidR="007113D4" w:rsidRDefault="00A05B70" w:rsidP="00A05B70">
      <w:pPr>
        <w:widowControl w:val="0"/>
        <w:autoSpaceDE w:val="0"/>
        <w:autoSpaceDN w:val="0"/>
        <w:adjustRightInd w:val="0"/>
        <w:spacing w:line="266" w:lineRule="exact"/>
        <w:ind w:left="284"/>
        <w:jc w:val="both"/>
      </w:pPr>
      <w:r w:rsidRPr="00A37AD8">
        <w:t xml:space="preserve">Naročnik lahko v skladu s 1. odstavkom </w:t>
      </w:r>
      <w:r>
        <w:t xml:space="preserve"> </w:t>
      </w:r>
      <w:r w:rsidRPr="00A37AD8">
        <w:t xml:space="preserve">90. člena ZJN-3 do roka za oddajo ponudb kadar koli ustavi postopek oddaje javnega naročila. </w:t>
      </w:r>
    </w:p>
    <w:p w:rsidR="00A05B70" w:rsidRPr="00A37AD8" w:rsidRDefault="00A05B70" w:rsidP="00A05B70">
      <w:pPr>
        <w:widowControl w:val="0"/>
        <w:autoSpaceDE w:val="0"/>
        <w:autoSpaceDN w:val="0"/>
        <w:adjustRightInd w:val="0"/>
        <w:spacing w:line="266" w:lineRule="exact"/>
        <w:ind w:left="284"/>
        <w:jc w:val="both"/>
      </w:pPr>
      <w:r w:rsidRPr="00A37AD8">
        <w:t xml:space="preserve">Naročnik lahko v skladu s 5. odstavkom </w:t>
      </w:r>
      <w:r>
        <w:t xml:space="preserve"> </w:t>
      </w:r>
      <w:r w:rsidRPr="00A37AD8">
        <w:t xml:space="preserve">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rsidR="00A05B70" w:rsidRDefault="00A05B70" w:rsidP="00A05B70">
      <w:pPr>
        <w:widowControl w:val="0"/>
        <w:autoSpaceDE w:val="0"/>
        <w:autoSpaceDN w:val="0"/>
        <w:adjustRightInd w:val="0"/>
        <w:spacing w:line="266" w:lineRule="exact"/>
        <w:ind w:left="284"/>
        <w:jc w:val="both"/>
      </w:pPr>
      <w:r w:rsidRPr="00A37AD8">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pisno obvesti ponudnike.</w:t>
      </w:r>
      <w:r>
        <w:t xml:space="preserve"> </w:t>
      </w:r>
    </w:p>
    <w:p w:rsidR="00A05B70" w:rsidRDefault="00A05B70" w:rsidP="00A05B70">
      <w:pPr>
        <w:widowControl w:val="0"/>
        <w:autoSpaceDE w:val="0"/>
        <w:autoSpaceDN w:val="0"/>
        <w:adjustRightInd w:val="0"/>
        <w:spacing w:line="266" w:lineRule="exact"/>
        <w:ind w:left="284"/>
        <w:jc w:val="both"/>
      </w:pPr>
    </w:p>
    <w:p w:rsidR="00A05B70" w:rsidRPr="00273F26" w:rsidRDefault="00A05B70" w:rsidP="00A05B70">
      <w:pPr>
        <w:pStyle w:val="Naslov3"/>
        <w:ind w:firstLine="284"/>
        <w:rPr>
          <w:rFonts w:ascii="Times New Roman" w:hAnsi="Times New Roman"/>
        </w:rPr>
      </w:pPr>
      <w:bookmarkStart w:id="79" w:name="_Toc510701314"/>
      <w:r w:rsidRPr="00273F26">
        <w:rPr>
          <w:rFonts w:ascii="Times New Roman" w:hAnsi="Times New Roman"/>
        </w:rPr>
        <w:t>1.2</w:t>
      </w:r>
      <w:r>
        <w:rPr>
          <w:rFonts w:ascii="Times New Roman" w:hAnsi="Times New Roman"/>
        </w:rPr>
        <w:t>0</w:t>
      </w:r>
      <w:r w:rsidRPr="00273F26">
        <w:rPr>
          <w:rFonts w:ascii="Times New Roman" w:hAnsi="Times New Roman"/>
        </w:rPr>
        <w:t xml:space="preserve"> Dodatno naročilo</w:t>
      </w:r>
      <w:bookmarkEnd w:id="79"/>
    </w:p>
    <w:p w:rsidR="00A05B70" w:rsidRDefault="00A05B70" w:rsidP="00A05B70">
      <w:pPr>
        <w:widowControl w:val="0"/>
        <w:autoSpaceDE w:val="0"/>
        <w:autoSpaceDN w:val="0"/>
        <w:adjustRightInd w:val="0"/>
        <w:spacing w:line="266" w:lineRule="exact"/>
        <w:ind w:left="284"/>
        <w:jc w:val="both"/>
        <w:rPr>
          <w:b/>
          <w:bCs/>
          <w:sz w:val="26"/>
          <w:szCs w:val="26"/>
        </w:rPr>
      </w:pPr>
    </w:p>
    <w:p w:rsidR="00A05B70"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Pr>
          <w:rStyle w:val="Slog1"/>
          <w:rFonts w:ascii="Times New Roman" w:hAnsi="Times New Roman"/>
          <w:sz w:val="24"/>
          <w:szCs w:val="24"/>
        </w:rPr>
        <w:t>20</w:t>
      </w:r>
      <w:r w:rsidRPr="00935DC6">
        <w:rPr>
          <w:rStyle w:val="Slog1"/>
          <w:rFonts w:ascii="Times New Roman" w:hAnsi="Times New Roman"/>
          <w:sz w:val="24"/>
          <w:szCs w:val="24"/>
        </w:rPr>
        <w:t xml:space="preserve">. člen </w:t>
      </w:r>
    </w:p>
    <w:p w:rsidR="00A05B70" w:rsidRDefault="00A05B70" w:rsidP="00A05B70">
      <w:pPr>
        <w:widowControl w:val="0"/>
        <w:autoSpaceDE w:val="0"/>
        <w:autoSpaceDN w:val="0"/>
        <w:adjustRightInd w:val="0"/>
        <w:spacing w:line="266" w:lineRule="exact"/>
        <w:ind w:left="284"/>
        <w:jc w:val="both"/>
      </w:pPr>
    </w:p>
    <w:p w:rsidR="00A05B70" w:rsidRDefault="00A05B70" w:rsidP="00A05B70">
      <w:pPr>
        <w:widowControl w:val="0"/>
        <w:autoSpaceDE w:val="0"/>
        <w:autoSpaceDN w:val="0"/>
        <w:adjustRightInd w:val="0"/>
        <w:spacing w:line="266" w:lineRule="exact"/>
        <w:ind w:left="284"/>
        <w:jc w:val="both"/>
      </w:pPr>
      <w:r>
        <w:t xml:space="preserve">Naročnik si pridržuje pravico, da morebitno dodatno naročilo odda izbranemu ponudniku osnovnega naročila po postopku s pogajanji brez predhodne objave, skladno z določili 46. člena ZJN-3. Naročnik z izbranim ponudnikom sklene aneks k osnovni pogodbi ali novo pogodbo. </w:t>
      </w:r>
    </w:p>
    <w:p w:rsidR="00A05B70" w:rsidRPr="00935DC6" w:rsidRDefault="00A05B70" w:rsidP="00A05B70">
      <w:pPr>
        <w:widowControl w:val="0"/>
        <w:autoSpaceDE w:val="0"/>
        <w:autoSpaceDN w:val="0"/>
        <w:adjustRightInd w:val="0"/>
        <w:spacing w:line="266" w:lineRule="exact"/>
        <w:ind w:left="284"/>
        <w:jc w:val="both"/>
        <w:rPr>
          <w:color w:val="000000"/>
          <w:spacing w:val="-2"/>
          <w:sz w:val="20"/>
          <w:szCs w:val="20"/>
          <w:highlight w:val="yellow"/>
        </w:rPr>
      </w:pPr>
    </w:p>
    <w:p w:rsidR="00A05B70" w:rsidRPr="00935DC6" w:rsidRDefault="00A05B70" w:rsidP="00A05B70">
      <w:pPr>
        <w:pStyle w:val="Naslov3"/>
        <w:ind w:firstLine="284"/>
        <w:rPr>
          <w:rFonts w:ascii="Times New Roman" w:hAnsi="Times New Roman"/>
        </w:rPr>
      </w:pPr>
      <w:bookmarkStart w:id="80" w:name="_Toc510701315"/>
      <w:r w:rsidRPr="00935DC6">
        <w:rPr>
          <w:rFonts w:ascii="Times New Roman" w:hAnsi="Times New Roman"/>
        </w:rPr>
        <w:t>1.2</w:t>
      </w:r>
      <w:r>
        <w:rPr>
          <w:rFonts w:ascii="Times New Roman" w:hAnsi="Times New Roman"/>
        </w:rPr>
        <w:t>1</w:t>
      </w:r>
      <w:r w:rsidRPr="00935DC6">
        <w:rPr>
          <w:rFonts w:ascii="Times New Roman" w:hAnsi="Times New Roman"/>
        </w:rPr>
        <w:t xml:space="preserve"> Pravno varstvo</w:t>
      </w:r>
      <w:bookmarkEnd w:id="80"/>
    </w:p>
    <w:p w:rsidR="00A05B70" w:rsidRPr="00935DC6" w:rsidRDefault="00A05B70" w:rsidP="00A05B70">
      <w:pPr>
        <w:widowControl w:val="0"/>
        <w:autoSpaceDE w:val="0"/>
        <w:autoSpaceDN w:val="0"/>
        <w:adjustRightInd w:val="0"/>
        <w:spacing w:line="230" w:lineRule="exact"/>
        <w:ind w:left="1417"/>
        <w:rPr>
          <w:color w:val="000000"/>
          <w:spacing w:val="-2"/>
          <w:sz w:val="20"/>
          <w:szCs w:val="20"/>
          <w:highlight w:val="yellow"/>
        </w:rPr>
      </w:pPr>
    </w:p>
    <w:p w:rsidR="00A05B70"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r>
        <w:rPr>
          <w:rStyle w:val="Slog1"/>
          <w:rFonts w:ascii="Times New Roman" w:hAnsi="Times New Roman"/>
          <w:sz w:val="24"/>
          <w:szCs w:val="24"/>
        </w:rPr>
        <w:t>21</w:t>
      </w:r>
      <w:r w:rsidRPr="00935DC6">
        <w:rPr>
          <w:rStyle w:val="Slog1"/>
          <w:rFonts w:ascii="Times New Roman" w:hAnsi="Times New Roman"/>
          <w:sz w:val="24"/>
          <w:szCs w:val="24"/>
        </w:rPr>
        <w:t xml:space="preserve">. člen </w:t>
      </w:r>
    </w:p>
    <w:p w:rsidR="00A05B70" w:rsidRPr="00935DC6" w:rsidRDefault="00A05B70" w:rsidP="00A05B70">
      <w:pPr>
        <w:widowControl w:val="0"/>
        <w:autoSpaceDE w:val="0"/>
        <w:autoSpaceDN w:val="0"/>
        <w:adjustRightInd w:val="0"/>
        <w:spacing w:line="306" w:lineRule="exact"/>
        <w:ind w:left="4986"/>
        <w:rPr>
          <w:rStyle w:val="Slog1"/>
          <w:rFonts w:ascii="Times New Roman" w:hAnsi="Times New Roman"/>
          <w:sz w:val="24"/>
          <w:szCs w:val="24"/>
        </w:rPr>
      </w:pPr>
    </w:p>
    <w:p w:rsidR="00A05B70" w:rsidRPr="00570716" w:rsidRDefault="00A05B70" w:rsidP="00A05B70">
      <w:pPr>
        <w:widowControl w:val="0"/>
        <w:autoSpaceDE w:val="0"/>
        <w:autoSpaceDN w:val="0"/>
        <w:adjustRightInd w:val="0"/>
        <w:spacing w:line="266" w:lineRule="exact"/>
        <w:ind w:left="284"/>
        <w:jc w:val="both"/>
      </w:pPr>
      <w:r w:rsidRPr="00570716">
        <w:t>Zahtevek za revizijo v pred</w:t>
      </w:r>
      <w:r w:rsidR="00DD27E1">
        <w:t xml:space="preserve"> </w:t>
      </w:r>
      <w:r w:rsidRPr="00570716">
        <w:t xml:space="preserve">revizijskem postopku lahko v skladu z Zakonom o pravnem varstvu v postopkih javnega naročanja </w:t>
      </w:r>
      <w:r w:rsidRPr="0018639C">
        <w:t xml:space="preserve">Zakon o pravnem varstvu v postopkih javnega naročanja (Uradni list RS, št. </w:t>
      </w:r>
      <w:hyperlink r:id="rId12" w:tgtFrame="_blank" w:tooltip="Zakon o pravnem varstvu v postopkih javnega naročanja (ZPVPJN)" w:history="1">
        <w:r w:rsidRPr="0018639C">
          <w:t>43/11</w:t>
        </w:r>
      </w:hyperlink>
      <w:r w:rsidRPr="0018639C">
        <w:t xml:space="preserve">, </w:t>
      </w:r>
      <w:hyperlink r:id="rId13" w:tgtFrame="_blank" w:tooltip="Zakon o dopolnitvi Zakona o tajnih podatkih" w:history="1">
        <w:r w:rsidRPr="0018639C">
          <w:t>60/11</w:t>
        </w:r>
      </w:hyperlink>
      <w:r w:rsidRPr="0018639C">
        <w:t xml:space="preserve"> – ZTP-D, </w:t>
      </w:r>
      <w:hyperlink r:id="rId14" w:tgtFrame="_blank" w:tooltip="Zakon o spremembah in dopolnitvah Zakona o pravnem varstvu v postopkih javnega naročanja" w:history="1">
        <w:r w:rsidRPr="0018639C">
          <w:t>63/13</w:t>
        </w:r>
      </w:hyperlink>
      <w:r w:rsidRPr="0018639C">
        <w:t xml:space="preserve">, </w:t>
      </w:r>
      <w:hyperlink r:id="rId15" w:tgtFrame="_blank" w:tooltip="Zakon o spremembah in dopolnitvah Zakona o državni upravi" w:history="1">
        <w:r w:rsidRPr="0018639C">
          <w:t>90/14</w:t>
        </w:r>
      </w:hyperlink>
      <w:r w:rsidRPr="0018639C">
        <w:t xml:space="preserve"> – ZDU-1I in </w:t>
      </w:r>
      <w:hyperlink r:id="rId16" w:tgtFrame="_blank" w:tooltip="Zakon o spremembah in dopolnitvah Zakona o pravnem varstvu v postopkih javnega naročanja" w:history="1">
        <w:r w:rsidRPr="0018639C">
          <w:t>60/17</w:t>
        </w:r>
      </w:hyperlink>
      <w:r w:rsidRPr="0018639C">
        <w:t xml:space="preserve">) </w:t>
      </w:r>
      <w:r w:rsidRPr="00570716">
        <w:t xml:space="preserve">vloži vsaka oseba, ki ima ali je imela interes za dodelitev naročila in ki verjetno izkaže, da ji je bila ali bi ji lahko bila povzročena škoda </w:t>
      </w:r>
      <w:r>
        <w:t>zaradi ravnanja naročnika, ki s</w:t>
      </w:r>
      <w:r w:rsidRPr="00570716">
        <w:t>e v revizijskem zahtevku v pred</w:t>
      </w:r>
      <w:r w:rsidR="00DD27E1">
        <w:t xml:space="preserve"> </w:t>
      </w:r>
      <w:r w:rsidRPr="00570716">
        <w:t>revizijskem postopku navaja kot kršitev naročnika v postopku oddaje javnega naročanja.</w:t>
      </w:r>
    </w:p>
    <w:p w:rsidR="00A05B70" w:rsidRPr="00B35302" w:rsidRDefault="00A05B70" w:rsidP="00A05B70">
      <w:pPr>
        <w:jc w:val="both"/>
      </w:pPr>
    </w:p>
    <w:p w:rsidR="00A05B70" w:rsidRDefault="00A05B70" w:rsidP="00A05B70">
      <w:pPr>
        <w:widowControl w:val="0"/>
        <w:autoSpaceDE w:val="0"/>
        <w:autoSpaceDN w:val="0"/>
        <w:adjustRightInd w:val="0"/>
        <w:spacing w:line="266" w:lineRule="exact"/>
        <w:ind w:left="284"/>
        <w:jc w:val="both"/>
      </w:pPr>
      <w:r>
        <w:t xml:space="preserve">Podrobnejša navodila za uveljavljanje pravnega varstva so dostopna na spletni strani </w:t>
      </w:r>
      <w:hyperlink r:id="rId17" w:history="1">
        <w:r w:rsidRPr="00ED4886">
          <w:rPr>
            <w:rStyle w:val="Hiperpovezava"/>
          </w:rPr>
          <w:t>http://www.djn.mju.gov.si/sistem-javnega-narocanja/pravno-varstvo</w:t>
        </w:r>
      </w:hyperlink>
    </w:p>
    <w:p w:rsidR="00A05B70" w:rsidRPr="00570716" w:rsidRDefault="00A05B70" w:rsidP="00A05B70">
      <w:pPr>
        <w:widowControl w:val="0"/>
        <w:autoSpaceDE w:val="0"/>
        <w:autoSpaceDN w:val="0"/>
        <w:adjustRightInd w:val="0"/>
        <w:spacing w:line="266" w:lineRule="exact"/>
        <w:ind w:left="284"/>
        <w:jc w:val="both"/>
      </w:pPr>
    </w:p>
    <w:p w:rsidR="00A05B70" w:rsidRPr="00935DC6" w:rsidRDefault="00A05B70" w:rsidP="00A05B70">
      <w:pPr>
        <w:widowControl w:val="0"/>
        <w:autoSpaceDE w:val="0"/>
        <w:autoSpaceDN w:val="0"/>
        <w:adjustRightInd w:val="0"/>
        <w:spacing w:line="266" w:lineRule="exact"/>
        <w:ind w:left="284"/>
        <w:jc w:val="both"/>
      </w:pPr>
    </w:p>
    <w:p w:rsidR="00A05B70" w:rsidRDefault="00A05B70"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7D1519" w:rsidRDefault="007D1519" w:rsidP="00A05B70">
      <w:pPr>
        <w:widowControl w:val="0"/>
        <w:autoSpaceDE w:val="0"/>
        <w:autoSpaceDN w:val="0"/>
        <w:adjustRightInd w:val="0"/>
        <w:spacing w:line="266" w:lineRule="exact"/>
        <w:ind w:left="284"/>
        <w:jc w:val="both"/>
      </w:pPr>
    </w:p>
    <w:p w:rsidR="00A05B70" w:rsidRDefault="00A05B70" w:rsidP="00A05B70">
      <w:pPr>
        <w:widowControl w:val="0"/>
        <w:autoSpaceDE w:val="0"/>
        <w:autoSpaceDN w:val="0"/>
        <w:adjustRightInd w:val="0"/>
        <w:spacing w:line="266" w:lineRule="exact"/>
        <w:ind w:left="284"/>
        <w:jc w:val="both"/>
      </w:pPr>
    </w:p>
    <w:p w:rsidR="00A05B70" w:rsidRDefault="00A05B70" w:rsidP="00A05B70">
      <w:pPr>
        <w:widowControl w:val="0"/>
        <w:autoSpaceDE w:val="0"/>
        <w:autoSpaceDN w:val="0"/>
        <w:adjustRightInd w:val="0"/>
        <w:spacing w:line="266" w:lineRule="exact"/>
        <w:ind w:left="284"/>
        <w:jc w:val="both"/>
      </w:pPr>
    </w:p>
    <w:p w:rsidR="00A05B70" w:rsidRPr="00935DC6" w:rsidRDefault="00A05B70" w:rsidP="00A05B70">
      <w:pPr>
        <w:pStyle w:val="Naslov1"/>
        <w:ind w:left="709" w:hanging="425"/>
        <w:rPr>
          <w:rFonts w:ascii="Times New Roman" w:hAnsi="Times New Roman"/>
        </w:rPr>
        <w:sectPr w:rsidR="00A05B70" w:rsidRPr="00935DC6" w:rsidSect="00303C90">
          <w:headerReference w:type="default" r:id="rId18"/>
          <w:footerReference w:type="default" r:id="rId19"/>
          <w:footerReference w:type="first" r:id="rId20"/>
          <w:pgSz w:w="11907" w:h="16840" w:code="9"/>
          <w:pgMar w:top="1134" w:right="1275" w:bottom="1134" w:left="1134" w:header="708" w:footer="708" w:gutter="0"/>
          <w:cols w:space="708"/>
          <w:titlePg/>
        </w:sectPr>
      </w:pPr>
      <w:bookmarkStart w:id="81" w:name="_Toc510095136"/>
      <w:r w:rsidRPr="00935DC6">
        <w:rPr>
          <w:rFonts w:ascii="Times New Roman" w:hAnsi="Times New Roman"/>
        </w:rPr>
        <w:t>OBRAZCI IN PRILOGE:</w:t>
      </w:r>
      <w:bookmarkEnd w:id="81"/>
    </w:p>
    <w:p w:rsidR="00A05B70" w:rsidRPr="00797EC8" w:rsidRDefault="00A05B70" w:rsidP="00A05B70">
      <w:pPr>
        <w:rPr>
          <w:b/>
          <w:i/>
        </w:rPr>
      </w:pPr>
      <w:r w:rsidRPr="00797EC8">
        <w:rPr>
          <w:b/>
          <w:i/>
        </w:rPr>
        <w:lastRenderedPageBreak/>
        <w:t>OBR-1</w:t>
      </w:r>
    </w:p>
    <w:p w:rsidR="00A05B70" w:rsidRPr="00CD77F1" w:rsidRDefault="00A05B70" w:rsidP="00A05B70">
      <w:pPr>
        <w:rPr>
          <w:sz w:val="20"/>
          <w:szCs w:val="20"/>
        </w:rPr>
      </w:pPr>
    </w:p>
    <w:p w:rsidR="00A05B70" w:rsidRPr="00CD77F1" w:rsidRDefault="00A05B70" w:rsidP="00A05B70">
      <w:pPr>
        <w:rPr>
          <w:sz w:val="20"/>
          <w:szCs w:val="20"/>
        </w:rPr>
      </w:pPr>
      <w:r w:rsidRPr="00CD77F1">
        <w:rPr>
          <w:sz w:val="20"/>
          <w:szCs w:val="20"/>
        </w:rPr>
        <w:t xml:space="preserve">Naročnik: </w:t>
      </w:r>
      <w:r w:rsidRPr="00CD77F1">
        <w:rPr>
          <w:sz w:val="20"/>
          <w:szCs w:val="20"/>
        </w:rPr>
        <w:tab/>
      </w:r>
    </w:p>
    <w:p w:rsidR="00E04369" w:rsidRDefault="00E04369" w:rsidP="00A05B70">
      <w:pPr>
        <w:pStyle w:val="Odstavekseznama"/>
        <w:tabs>
          <w:tab w:val="left" w:pos="330"/>
          <w:tab w:val="left" w:pos="5954"/>
          <w:tab w:val="right" w:pos="9073"/>
        </w:tabs>
        <w:spacing w:line="360" w:lineRule="auto"/>
        <w:ind w:left="0"/>
        <w:rPr>
          <w:b/>
          <w:sz w:val="24"/>
          <w:szCs w:val="24"/>
        </w:rPr>
      </w:pPr>
      <w:proofErr w:type="spellStart"/>
      <w:r w:rsidRPr="00E04369">
        <w:rPr>
          <w:b/>
          <w:sz w:val="24"/>
          <w:szCs w:val="24"/>
        </w:rPr>
        <w:t>Makrobios</w:t>
      </w:r>
      <w:proofErr w:type="spellEnd"/>
      <w:r w:rsidRPr="00E04369">
        <w:rPr>
          <w:b/>
          <w:sz w:val="24"/>
          <w:szCs w:val="24"/>
        </w:rPr>
        <w:t xml:space="preserve"> Panonija so.p., Lucova 33, 9203 Petrovci</w:t>
      </w:r>
    </w:p>
    <w:p w:rsidR="007D1519" w:rsidRDefault="007D1519" w:rsidP="00A05B70">
      <w:pPr>
        <w:pStyle w:val="Odstavekseznama"/>
        <w:tabs>
          <w:tab w:val="left" w:pos="330"/>
          <w:tab w:val="left" w:pos="5954"/>
          <w:tab w:val="right" w:pos="9073"/>
        </w:tabs>
        <w:spacing w:line="360" w:lineRule="auto"/>
        <w:ind w:left="0"/>
        <w:rPr>
          <w:b/>
          <w:sz w:val="24"/>
          <w:szCs w:val="24"/>
        </w:rPr>
      </w:pPr>
    </w:p>
    <w:p w:rsidR="00400FC7" w:rsidRDefault="00400FC7" w:rsidP="00A05B70">
      <w:pPr>
        <w:pStyle w:val="Odstavekseznama"/>
        <w:tabs>
          <w:tab w:val="left" w:pos="330"/>
          <w:tab w:val="left" w:pos="5954"/>
          <w:tab w:val="right" w:pos="9073"/>
        </w:tabs>
        <w:spacing w:line="360" w:lineRule="auto"/>
        <w:ind w:left="0"/>
        <w:rPr>
          <w:b/>
          <w:sz w:val="24"/>
          <w:szCs w:val="24"/>
        </w:rPr>
      </w:pPr>
    </w:p>
    <w:p w:rsidR="00A05B70" w:rsidRPr="007D1519" w:rsidRDefault="00A05B70" w:rsidP="00A05B70">
      <w:pPr>
        <w:pStyle w:val="Naslov4"/>
        <w:spacing w:before="60" w:line="360" w:lineRule="auto"/>
        <w:jc w:val="center"/>
        <w:rPr>
          <w:rFonts w:ascii="Helvetica" w:hAnsi="Helvetica"/>
          <w:color w:val="000000"/>
          <w:sz w:val="22"/>
          <w:szCs w:val="22"/>
        </w:rPr>
      </w:pPr>
      <w:r w:rsidRPr="007D1519">
        <w:rPr>
          <w:rFonts w:ascii="Helvetica" w:hAnsi="Helvetica"/>
          <w:color w:val="000000"/>
          <w:sz w:val="22"/>
          <w:szCs w:val="22"/>
        </w:rPr>
        <w:t>P O N U D B A, št. _______________</w:t>
      </w:r>
      <w:r w:rsidRPr="007D1519">
        <w:rPr>
          <w:rStyle w:val="Sprotnaopomba-sklic"/>
          <w:rFonts w:ascii="Helvetica" w:hAnsi="Helvetica"/>
          <w:color w:val="000000"/>
          <w:sz w:val="22"/>
          <w:szCs w:val="22"/>
        </w:rPr>
        <w:footnoteReference w:id="1"/>
      </w:r>
    </w:p>
    <w:p w:rsidR="007D1519" w:rsidRDefault="007D1519" w:rsidP="007D1519"/>
    <w:p w:rsidR="00400FC7" w:rsidRPr="007D1519" w:rsidRDefault="00400FC7" w:rsidP="007D1519"/>
    <w:tbl>
      <w:tblPr>
        <w:tblW w:w="9444" w:type="dxa"/>
        <w:tblLook w:val="04A0"/>
      </w:tblPr>
      <w:tblGrid>
        <w:gridCol w:w="2385"/>
        <w:gridCol w:w="7059"/>
      </w:tblGrid>
      <w:tr w:rsidR="007D1519" w:rsidRPr="007D1519" w:rsidTr="005D780C">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D1519" w:rsidRPr="007D1519" w:rsidRDefault="007D1519" w:rsidP="005D780C">
            <w:pPr>
              <w:tabs>
                <w:tab w:val="left" w:pos="426"/>
              </w:tabs>
              <w:spacing w:after="0" w:line="240" w:lineRule="auto"/>
              <w:jc w:val="right"/>
              <w:rPr>
                <w:rFonts w:cs="Arial"/>
              </w:rPr>
            </w:pPr>
            <w:r w:rsidRPr="007D1519">
              <w:rPr>
                <w:rFonts w:cs="Arial"/>
                <w:b/>
                <w:bCs/>
                <w:color w:val="000000"/>
                <w:position w:val="-2"/>
                <w:shd w:val="clear" w:color="auto" w:fill="CCCCCC"/>
              </w:rPr>
              <w:t>NAZIV PONUDNIKA:</w:t>
            </w:r>
          </w:p>
        </w:tc>
        <w:tc>
          <w:tcPr>
            <w:tcW w:w="70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7D1519" w:rsidRPr="007D1519" w:rsidRDefault="007D1519" w:rsidP="005D780C">
            <w:pPr>
              <w:tabs>
                <w:tab w:val="left" w:pos="426"/>
              </w:tabs>
              <w:spacing w:after="0" w:line="240" w:lineRule="auto"/>
              <w:rPr>
                <w:rFonts w:cs="Arial"/>
              </w:rPr>
            </w:pPr>
          </w:p>
        </w:tc>
      </w:tr>
      <w:tr w:rsidR="007D1519" w:rsidRPr="007D1519" w:rsidTr="005D780C">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D1519" w:rsidRPr="007D1519" w:rsidRDefault="007D1519" w:rsidP="005D780C">
            <w:pPr>
              <w:tabs>
                <w:tab w:val="left" w:pos="426"/>
              </w:tabs>
              <w:spacing w:after="0" w:line="240" w:lineRule="auto"/>
              <w:jc w:val="right"/>
              <w:rPr>
                <w:rFonts w:cs="Arial"/>
              </w:rPr>
            </w:pPr>
            <w:r w:rsidRPr="007D1519">
              <w:rPr>
                <w:rFonts w:cs="Arial"/>
                <w:b/>
                <w:bCs/>
                <w:color w:val="000000"/>
                <w:position w:val="-2"/>
                <w:shd w:val="clear" w:color="auto" w:fill="CCCCCC"/>
              </w:rPr>
              <w:t>NASLOV PONUDNIKA:</w:t>
            </w:r>
          </w:p>
        </w:tc>
        <w:tc>
          <w:tcPr>
            <w:tcW w:w="70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7D1519" w:rsidRPr="007D1519" w:rsidRDefault="007D1519" w:rsidP="005D780C">
            <w:pPr>
              <w:tabs>
                <w:tab w:val="left" w:pos="426"/>
              </w:tabs>
              <w:spacing w:after="0" w:line="240" w:lineRule="auto"/>
              <w:rPr>
                <w:rFonts w:cs="Arial"/>
              </w:rPr>
            </w:pPr>
          </w:p>
        </w:tc>
      </w:tr>
    </w:tbl>
    <w:p w:rsidR="007D1519" w:rsidRPr="007D1519" w:rsidRDefault="007D1519" w:rsidP="007D1519">
      <w:pPr>
        <w:tabs>
          <w:tab w:val="left" w:pos="426"/>
        </w:tabs>
        <w:spacing w:before="120" w:after="0" w:line="240" w:lineRule="auto"/>
        <w:jc w:val="both"/>
        <w:rPr>
          <w:rFonts w:cs="Arial"/>
          <w:b/>
        </w:rPr>
      </w:pPr>
    </w:p>
    <w:p w:rsidR="007D1519" w:rsidRDefault="007D1519" w:rsidP="007D1519">
      <w:pPr>
        <w:tabs>
          <w:tab w:val="left" w:pos="426"/>
        </w:tabs>
        <w:spacing w:before="120" w:after="0" w:line="240" w:lineRule="auto"/>
        <w:jc w:val="both"/>
        <w:rPr>
          <w:rFonts w:cs="Arial"/>
          <w:b/>
        </w:rPr>
      </w:pPr>
    </w:p>
    <w:p w:rsidR="00400FC7" w:rsidRDefault="00400FC7" w:rsidP="007D1519">
      <w:pPr>
        <w:tabs>
          <w:tab w:val="left" w:pos="426"/>
        </w:tabs>
        <w:spacing w:before="120" w:after="0" w:line="240" w:lineRule="auto"/>
        <w:jc w:val="both"/>
        <w:rPr>
          <w:rFonts w:cs="Arial"/>
          <w:b/>
        </w:rPr>
      </w:pPr>
    </w:p>
    <w:p w:rsidR="007D1519" w:rsidRPr="00400FC7" w:rsidRDefault="007D1519" w:rsidP="00400FC7">
      <w:pPr>
        <w:pStyle w:val="Odstavekseznama"/>
        <w:numPr>
          <w:ilvl w:val="0"/>
          <w:numId w:val="17"/>
        </w:numPr>
        <w:tabs>
          <w:tab w:val="left" w:pos="426"/>
        </w:tabs>
        <w:spacing w:before="120" w:after="0" w:line="240" w:lineRule="auto"/>
        <w:jc w:val="both"/>
        <w:rPr>
          <w:rFonts w:cs="Arial"/>
          <w:b/>
        </w:rPr>
      </w:pPr>
      <w:r w:rsidRPr="00400FC7">
        <w:rPr>
          <w:rFonts w:cs="Arial"/>
          <w:b/>
        </w:rPr>
        <w:t xml:space="preserve">Ponudbena cena za izgradnjo apartmaja naravne gradnje: </w:t>
      </w:r>
    </w:p>
    <w:p w:rsidR="007D1519" w:rsidRPr="007D1519" w:rsidRDefault="007D1519" w:rsidP="007D1519">
      <w:pPr>
        <w:tabs>
          <w:tab w:val="left" w:pos="426"/>
        </w:tabs>
        <w:spacing w:before="120" w:after="0" w:line="240" w:lineRule="auto"/>
        <w:jc w:val="both"/>
        <w:rPr>
          <w:rFonts w:cs="Arial"/>
          <w:b/>
          <w:color w:val="000000"/>
        </w:rPr>
      </w:pPr>
    </w:p>
    <w:p w:rsidR="007D1519" w:rsidRPr="007D1519" w:rsidRDefault="007D1519" w:rsidP="007D1519">
      <w:pPr>
        <w:tabs>
          <w:tab w:val="left" w:pos="426"/>
        </w:tabs>
        <w:spacing w:before="240" w:after="120"/>
        <w:rPr>
          <w:rFonts w:cs="Arial"/>
        </w:rPr>
      </w:pPr>
      <w:r w:rsidRPr="007D1519">
        <w:rPr>
          <w:rFonts w:cs="Arial"/>
        </w:rPr>
        <w:t>Skupaj brez DDV: _____________________________EUR</w:t>
      </w:r>
    </w:p>
    <w:p w:rsidR="007D1519" w:rsidRPr="007D1519" w:rsidRDefault="007D1519" w:rsidP="007D1519">
      <w:pPr>
        <w:widowControl w:val="0"/>
        <w:tabs>
          <w:tab w:val="left" w:pos="426"/>
          <w:tab w:val="left" w:pos="5580"/>
        </w:tabs>
        <w:autoSpaceDE w:val="0"/>
        <w:autoSpaceDN w:val="0"/>
        <w:adjustRightInd w:val="0"/>
        <w:spacing w:before="120" w:after="120"/>
        <w:rPr>
          <w:rFonts w:cs="Arial"/>
        </w:rPr>
      </w:pPr>
      <w:r w:rsidRPr="007D1519">
        <w:rPr>
          <w:rFonts w:cs="Arial"/>
        </w:rPr>
        <w:t>DDV :__________________________________EUR</w:t>
      </w:r>
    </w:p>
    <w:p w:rsidR="007D1519" w:rsidRPr="007D1519" w:rsidRDefault="007D1519" w:rsidP="007D1519">
      <w:pPr>
        <w:widowControl w:val="0"/>
        <w:tabs>
          <w:tab w:val="left" w:pos="426"/>
          <w:tab w:val="left" w:pos="1589"/>
          <w:tab w:val="left" w:pos="5580"/>
          <w:tab w:val="left" w:pos="6342"/>
        </w:tabs>
        <w:autoSpaceDE w:val="0"/>
        <w:autoSpaceDN w:val="0"/>
        <w:adjustRightInd w:val="0"/>
        <w:spacing w:before="120" w:after="120"/>
        <w:rPr>
          <w:rFonts w:cs="Arial"/>
          <w:b/>
        </w:rPr>
      </w:pPr>
      <w:r w:rsidRPr="007D1519">
        <w:rPr>
          <w:rFonts w:cs="Arial"/>
          <w:b/>
        </w:rPr>
        <w:t>Skupaj z DDV: ________________________________EUR</w:t>
      </w:r>
    </w:p>
    <w:p w:rsidR="007D1519" w:rsidRPr="007D1519" w:rsidRDefault="007D1519" w:rsidP="007D1519">
      <w:pPr>
        <w:widowControl w:val="0"/>
        <w:tabs>
          <w:tab w:val="left" w:pos="426"/>
          <w:tab w:val="left" w:pos="1589"/>
          <w:tab w:val="left" w:pos="5580"/>
          <w:tab w:val="left" w:pos="6342"/>
        </w:tabs>
        <w:autoSpaceDE w:val="0"/>
        <w:autoSpaceDN w:val="0"/>
        <w:adjustRightInd w:val="0"/>
        <w:spacing w:before="120" w:after="120"/>
        <w:jc w:val="center"/>
        <w:rPr>
          <w:rFonts w:cs="Arial"/>
          <w:b/>
        </w:rPr>
      </w:pPr>
    </w:p>
    <w:p w:rsidR="007D1519" w:rsidRPr="007D1519" w:rsidRDefault="007D1519" w:rsidP="007D1519">
      <w:pPr>
        <w:tabs>
          <w:tab w:val="left" w:pos="426"/>
        </w:tabs>
        <w:spacing w:before="120" w:after="120" w:line="240" w:lineRule="auto"/>
        <w:jc w:val="both"/>
        <w:rPr>
          <w:rFonts w:cs="Arial"/>
          <w:bCs/>
          <w:color w:val="000000"/>
        </w:rPr>
      </w:pPr>
      <w:r w:rsidRPr="007D1519">
        <w:rPr>
          <w:rFonts w:cs="Arial"/>
          <w:bCs/>
          <w:color w:val="000000"/>
        </w:rPr>
        <w:t>Cena je fiksna in nespremenljiva ves čas trajanja pogodbenih del. Izjavljamo, da je naša ponudba izdelana v skladu z razpisnimi pogoji in navodili naročnika.</w:t>
      </w:r>
    </w:p>
    <w:p w:rsidR="007D1519" w:rsidRPr="007D1519" w:rsidRDefault="007D1519" w:rsidP="007D1519">
      <w:pPr>
        <w:tabs>
          <w:tab w:val="left" w:pos="426"/>
        </w:tabs>
        <w:spacing w:before="120" w:after="120" w:line="240" w:lineRule="auto"/>
        <w:jc w:val="both"/>
        <w:rPr>
          <w:rFonts w:cs="Arial"/>
          <w:b/>
          <w:bCs/>
          <w:color w:val="000000"/>
        </w:rPr>
      </w:pPr>
    </w:p>
    <w:p w:rsidR="00400FC7" w:rsidRDefault="00400FC7" w:rsidP="00A05B70">
      <w:pPr>
        <w:spacing w:before="60" w:after="60" w:line="360" w:lineRule="auto"/>
        <w:jc w:val="both"/>
        <w:rPr>
          <w:color w:val="000000"/>
        </w:rPr>
      </w:pPr>
    </w:p>
    <w:p w:rsidR="00A05B70" w:rsidRDefault="00A05B70" w:rsidP="00A05B70">
      <w:pPr>
        <w:spacing w:before="60" w:after="60" w:line="360" w:lineRule="auto"/>
        <w:jc w:val="both"/>
        <w:rPr>
          <w:color w:val="000000"/>
        </w:rPr>
      </w:pPr>
      <w:r w:rsidRPr="00CD77F1">
        <w:rPr>
          <w:color w:val="000000"/>
        </w:rPr>
        <w:t xml:space="preserve">Na podlagi obvestila o javnem naročilu objavljenega na Portalu javnih naročil, </w:t>
      </w:r>
      <w:r w:rsidRPr="00CD77F1">
        <w:rPr>
          <w:i/>
          <w:iCs/>
          <w:color w:val="000000"/>
        </w:rPr>
        <w:t>»_____________________</w:t>
      </w:r>
      <w:r>
        <w:rPr>
          <w:i/>
          <w:iCs/>
          <w:color w:val="000000"/>
        </w:rPr>
        <w:t>____</w:t>
      </w:r>
      <w:r w:rsidRPr="00CD77F1">
        <w:rPr>
          <w:i/>
          <w:iCs/>
          <w:color w:val="000000"/>
        </w:rPr>
        <w:t xml:space="preserve">______________________________________« </w:t>
      </w:r>
      <w:r w:rsidRPr="00CD77F1">
        <w:rPr>
          <w:color w:val="000000"/>
        </w:rPr>
        <w:t>z dne _________, pod št. objave _______________</w:t>
      </w:r>
      <w:r>
        <w:rPr>
          <w:color w:val="000000"/>
        </w:rPr>
        <w:t>___</w:t>
      </w:r>
      <w:r w:rsidRPr="00CD77F1">
        <w:rPr>
          <w:color w:val="000000"/>
        </w:rPr>
        <w:t>______________ se prijavljamo na vaše obvestilo o javnem naročilu in prilagamo našo ponudbeno dokumentacijo v skladu z navodili za izdelavo ponudbe.</w:t>
      </w:r>
    </w:p>
    <w:p w:rsidR="00A05B70" w:rsidRDefault="00A05B70" w:rsidP="00A05B70">
      <w:pPr>
        <w:rPr>
          <w:b/>
          <w:bCs/>
          <w:color w:val="000000"/>
        </w:rPr>
      </w:pPr>
    </w:p>
    <w:p w:rsidR="00400FC7" w:rsidRDefault="00400FC7" w:rsidP="00A05B70">
      <w:pPr>
        <w:rPr>
          <w:b/>
          <w:bCs/>
          <w:color w:val="000000"/>
        </w:rPr>
      </w:pPr>
    </w:p>
    <w:p w:rsidR="00A05B70" w:rsidRPr="00CD77F1" w:rsidRDefault="00A05B70" w:rsidP="00A05B70">
      <w:pPr>
        <w:rPr>
          <w:b/>
          <w:bCs/>
          <w:color w:val="000000"/>
        </w:rPr>
      </w:pPr>
      <w:r w:rsidRPr="00CD77F1">
        <w:rPr>
          <w:b/>
          <w:bCs/>
          <w:color w:val="000000"/>
        </w:rPr>
        <w:lastRenderedPageBreak/>
        <w:t>2. Podatki o gospodarskem subjektu:</w:t>
      </w:r>
    </w:p>
    <w:p w:rsidR="00A05B70" w:rsidRPr="00CD77F1" w:rsidRDefault="00A05B70" w:rsidP="00A05B70">
      <w:pPr>
        <w:spacing w:before="60" w:after="60" w:line="360" w:lineRule="auto"/>
        <w:rPr>
          <w:color w:val="000000"/>
        </w:rPr>
      </w:pPr>
      <w:r w:rsidRPr="00CD77F1">
        <w:rPr>
          <w:color w:val="000000"/>
        </w:rPr>
        <w:t>Firma oz. ime</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spacing w:before="60" w:after="60" w:line="360" w:lineRule="auto"/>
              <w:rPr>
                <w:color w:val="000000"/>
              </w:rPr>
            </w:pPr>
          </w:p>
        </w:tc>
      </w:tr>
    </w:tbl>
    <w:p w:rsidR="00A05B70" w:rsidRPr="00CD77F1" w:rsidRDefault="00A05B70" w:rsidP="00A05B70">
      <w:pPr>
        <w:spacing w:before="60" w:after="60" w:line="360" w:lineRule="auto"/>
        <w:rPr>
          <w:color w:val="000000"/>
        </w:rPr>
      </w:pPr>
      <w:r w:rsidRPr="00CD77F1">
        <w:rPr>
          <w:color w:val="000000"/>
        </w:rPr>
        <w:t>Zakoniti zastopnik</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spacing w:before="60" w:after="60" w:line="360" w:lineRule="auto"/>
              <w:rPr>
                <w:color w:val="000000"/>
              </w:rPr>
            </w:pPr>
          </w:p>
        </w:tc>
      </w:tr>
    </w:tbl>
    <w:p w:rsidR="00A05B70" w:rsidRPr="00CD77F1" w:rsidRDefault="00A05B70" w:rsidP="00A05B70">
      <w:pPr>
        <w:spacing w:before="60" w:after="60" w:line="360" w:lineRule="auto"/>
        <w:rPr>
          <w:color w:val="000000"/>
        </w:rPr>
      </w:pPr>
      <w:r w:rsidRPr="00CD77F1">
        <w:rPr>
          <w:color w:val="000000"/>
        </w:rPr>
        <w:t>Davčna številka in pristojna fina</w:t>
      </w:r>
      <w:r>
        <w:rPr>
          <w:color w:val="000000"/>
        </w:rPr>
        <w:t>n</w:t>
      </w:r>
      <w:r w:rsidRPr="00CD77F1">
        <w:rPr>
          <w:color w:val="000000"/>
        </w:rPr>
        <w:t>čna uprava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spacing w:before="60" w:after="60" w:line="360" w:lineRule="auto"/>
              <w:rPr>
                <w:color w:val="000000"/>
              </w:rPr>
            </w:pPr>
          </w:p>
        </w:tc>
      </w:tr>
    </w:tbl>
    <w:p w:rsidR="00A05B70" w:rsidRPr="00CD77F1" w:rsidRDefault="00A05B70" w:rsidP="00A05B70">
      <w:pPr>
        <w:spacing w:before="60" w:after="60" w:line="360" w:lineRule="auto"/>
        <w:rPr>
          <w:color w:val="000000"/>
        </w:rPr>
      </w:pPr>
      <w:r w:rsidRPr="00CD77F1">
        <w:rPr>
          <w:color w:val="000000"/>
        </w:rPr>
        <w:t>Številka transakcijskega računa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spacing w:before="60" w:after="60" w:line="360" w:lineRule="auto"/>
              <w:rPr>
                <w:color w:val="000000"/>
              </w:rPr>
            </w:pPr>
          </w:p>
        </w:tc>
      </w:tr>
    </w:tbl>
    <w:p w:rsidR="00A05B70" w:rsidRPr="00CD77F1" w:rsidRDefault="00A05B70" w:rsidP="00A05B70">
      <w:pPr>
        <w:spacing w:before="60" w:after="60" w:line="360" w:lineRule="auto"/>
        <w:rPr>
          <w:color w:val="000000"/>
        </w:rPr>
      </w:pPr>
      <w:r w:rsidRPr="00CD77F1">
        <w:rPr>
          <w:color w:val="000000"/>
        </w:rPr>
        <w:t>Matična številka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spacing w:before="60" w:after="60" w:line="360" w:lineRule="auto"/>
              <w:rPr>
                <w:color w:val="000000"/>
              </w:rPr>
            </w:pPr>
          </w:p>
        </w:tc>
      </w:tr>
    </w:tbl>
    <w:p w:rsidR="00A05B70" w:rsidRPr="00CD77F1" w:rsidRDefault="00A05B70" w:rsidP="00A05B70">
      <w:pPr>
        <w:spacing w:before="60" w:after="60" w:line="360" w:lineRule="auto"/>
        <w:rPr>
          <w:color w:val="000000"/>
        </w:rPr>
      </w:pPr>
      <w:r w:rsidRPr="00CD77F1">
        <w:rPr>
          <w:color w:val="000000"/>
        </w:rPr>
        <w:t>Naslov</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spacing w:before="60" w:after="60" w:line="360" w:lineRule="auto"/>
              <w:rPr>
                <w:color w:val="000000"/>
              </w:rPr>
            </w:pPr>
          </w:p>
        </w:tc>
      </w:tr>
    </w:tbl>
    <w:p w:rsidR="00A05B70" w:rsidRPr="00CD77F1" w:rsidRDefault="00A05B70" w:rsidP="00A05B70">
      <w:pPr>
        <w:spacing w:before="60" w:after="60" w:line="360" w:lineRule="auto"/>
        <w:rPr>
          <w:color w:val="000000"/>
        </w:rPr>
      </w:pPr>
      <w:r w:rsidRPr="00CD77F1">
        <w:rPr>
          <w:color w:val="000000"/>
        </w:rPr>
        <w:t>Številka telefona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spacing w:before="60" w:after="60" w:line="360" w:lineRule="auto"/>
              <w:rPr>
                <w:color w:val="000000"/>
              </w:rPr>
            </w:pPr>
          </w:p>
        </w:tc>
      </w:tr>
    </w:tbl>
    <w:p w:rsidR="00A05B70" w:rsidRPr="00CD77F1" w:rsidRDefault="00A05B70" w:rsidP="00A05B70">
      <w:pPr>
        <w:keepNext/>
        <w:spacing w:before="60" w:after="60" w:line="360" w:lineRule="auto"/>
        <w:rPr>
          <w:color w:val="000000"/>
        </w:rPr>
      </w:pPr>
      <w:r w:rsidRPr="00CD77F1">
        <w:rPr>
          <w:color w:val="000000"/>
        </w:rPr>
        <w:t>Elektronska pošta za obveščanje ponudnika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keepNext/>
              <w:spacing w:before="60" w:after="60" w:line="360" w:lineRule="auto"/>
              <w:rPr>
                <w:color w:val="000000"/>
              </w:rPr>
            </w:pPr>
          </w:p>
        </w:tc>
      </w:tr>
    </w:tbl>
    <w:p w:rsidR="00A05B70" w:rsidRPr="00CD77F1" w:rsidRDefault="00A05B70" w:rsidP="00A05B70">
      <w:pPr>
        <w:spacing w:before="60" w:after="60" w:line="360" w:lineRule="auto"/>
        <w:rPr>
          <w:bCs/>
          <w:color w:val="000000"/>
        </w:rPr>
      </w:pPr>
      <w:r w:rsidRPr="00CD77F1">
        <w:rPr>
          <w:bCs/>
          <w:color w:val="000000"/>
        </w:rPr>
        <w:t>Kontaktna oseba ponudnika za obveščanje</w:t>
      </w:r>
      <w:r>
        <w:rPr>
          <w:bCs/>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spacing w:before="60" w:after="60" w:line="360" w:lineRule="auto"/>
              <w:rPr>
                <w:color w:val="000000"/>
              </w:rPr>
            </w:pPr>
          </w:p>
        </w:tc>
      </w:tr>
    </w:tbl>
    <w:p w:rsidR="00A05B70" w:rsidRPr="00CD77F1" w:rsidRDefault="00A05B70" w:rsidP="00A05B70">
      <w:pPr>
        <w:spacing w:before="60" w:after="60" w:line="360" w:lineRule="auto"/>
        <w:rPr>
          <w:color w:val="000000"/>
        </w:rPr>
      </w:pPr>
      <w:r w:rsidRPr="00CD77F1">
        <w:rPr>
          <w:color w:val="000000"/>
        </w:rPr>
        <w:t>Odgovorna oseba za podpis pogodbe</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A05B70" w:rsidRPr="00CD77F1" w:rsidTr="00303C90">
        <w:trPr>
          <w:trHeight w:val="411"/>
        </w:trPr>
        <w:tc>
          <w:tcPr>
            <w:tcW w:w="9072" w:type="dxa"/>
          </w:tcPr>
          <w:p w:rsidR="00A05B70" w:rsidRPr="00CD77F1" w:rsidRDefault="00A05B70" w:rsidP="00303C90">
            <w:pPr>
              <w:spacing w:before="60" w:after="60" w:line="360" w:lineRule="auto"/>
              <w:rPr>
                <w:color w:val="000000"/>
              </w:rPr>
            </w:pPr>
          </w:p>
        </w:tc>
      </w:tr>
    </w:tbl>
    <w:p w:rsidR="00A05B70" w:rsidRDefault="00A05B70" w:rsidP="00A05B70">
      <w:pPr>
        <w:spacing w:before="60" w:after="60" w:line="360" w:lineRule="auto"/>
        <w:rPr>
          <w:color w:val="000000"/>
        </w:rPr>
      </w:pPr>
    </w:p>
    <w:p w:rsidR="00A05B70" w:rsidRPr="00CD77F1" w:rsidRDefault="00A05B70" w:rsidP="00A05B70">
      <w:pPr>
        <w:spacing w:before="60" w:after="60" w:line="360" w:lineRule="auto"/>
        <w:rPr>
          <w:color w:val="000000"/>
        </w:rPr>
      </w:pPr>
      <w:r>
        <w:rPr>
          <w:color w:val="000000"/>
        </w:rPr>
        <w:t xml:space="preserve">Ponudnik spada v kategorijo </w:t>
      </w:r>
      <w:proofErr w:type="spellStart"/>
      <w:r>
        <w:rPr>
          <w:color w:val="000000"/>
        </w:rPr>
        <w:t>mikro</w:t>
      </w:r>
      <w:proofErr w:type="spellEnd"/>
      <w:r>
        <w:rPr>
          <w:color w:val="000000"/>
        </w:rPr>
        <w:t xml:space="preserve">, malih ali srednjih podjetij: </w:t>
      </w:r>
      <w:r w:rsidRPr="000E26FC">
        <w:rPr>
          <w:i/>
          <w:color w:val="000000"/>
        </w:rPr>
        <w:t>( ustrezno obkroži</w:t>
      </w:r>
      <w:r>
        <w:rPr>
          <w:i/>
          <w:color w:val="000000"/>
        </w:rPr>
        <w:t>te</w:t>
      </w:r>
      <w:r w:rsidRPr="000E26FC">
        <w:rPr>
          <w:i/>
          <w:color w:val="000000"/>
        </w:rPr>
        <w:t>)</w:t>
      </w:r>
    </w:p>
    <w:p w:rsidR="00A05B70" w:rsidRDefault="00A05B70" w:rsidP="00037396">
      <w:pPr>
        <w:pStyle w:val="Odstavekseznama"/>
        <w:numPr>
          <w:ilvl w:val="0"/>
          <w:numId w:val="8"/>
        </w:numPr>
        <w:spacing w:before="60" w:after="60" w:line="360" w:lineRule="auto"/>
        <w:rPr>
          <w:color w:val="000000"/>
        </w:rPr>
      </w:pPr>
      <w:r>
        <w:rPr>
          <w:color w:val="000000"/>
        </w:rPr>
        <w:t>DA</w:t>
      </w:r>
    </w:p>
    <w:p w:rsidR="00A05B70" w:rsidRDefault="00A05B70" w:rsidP="00037396">
      <w:pPr>
        <w:pStyle w:val="Odstavekseznama"/>
        <w:numPr>
          <w:ilvl w:val="0"/>
          <w:numId w:val="8"/>
        </w:numPr>
        <w:spacing w:before="60" w:after="60" w:line="360" w:lineRule="auto"/>
        <w:rPr>
          <w:color w:val="000000"/>
        </w:rPr>
      </w:pPr>
      <w:r>
        <w:rPr>
          <w:color w:val="000000"/>
        </w:rPr>
        <w:t>NE</w:t>
      </w:r>
    </w:p>
    <w:p w:rsidR="00400FC7" w:rsidRDefault="00400FC7" w:rsidP="00400FC7">
      <w:pPr>
        <w:spacing w:before="60" w:after="60" w:line="360" w:lineRule="auto"/>
        <w:rPr>
          <w:color w:val="000000"/>
        </w:rPr>
      </w:pPr>
    </w:p>
    <w:p w:rsidR="00400FC7" w:rsidRDefault="00400FC7" w:rsidP="00400FC7">
      <w:pPr>
        <w:spacing w:before="60" w:after="60" w:line="360" w:lineRule="auto"/>
        <w:rPr>
          <w:color w:val="000000"/>
        </w:rPr>
      </w:pPr>
    </w:p>
    <w:p w:rsidR="00400FC7" w:rsidRDefault="00400FC7" w:rsidP="00400FC7">
      <w:pPr>
        <w:spacing w:before="60" w:after="60" w:line="360" w:lineRule="auto"/>
        <w:rPr>
          <w:color w:val="000000"/>
        </w:rPr>
      </w:pPr>
    </w:p>
    <w:p w:rsidR="00400FC7" w:rsidRDefault="00400FC7" w:rsidP="00400FC7">
      <w:pPr>
        <w:spacing w:before="60" w:after="60" w:line="360" w:lineRule="auto"/>
        <w:rPr>
          <w:color w:val="000000"/>
        </w:rPr>
      </w:pPr>
    </w:p>
    <w:p w:rsidR="00400FC7" w:rsidRDefault="00400FC7" w:rsidP="00400FC7">
      <w:pPr>
        <w:spacing w:before="60" w:after="60" w:line="360" w:lineRule="auto"/>
        <w:rPr>
          <w:color w:val="000000"/>
        </w:rPr>
      </w:pPr>
    </w:p>
    <w:p w:rsidR="00A05B70" w:rsidRPr="00CD77F1" w:rsidRDefault="00DD27E1" w:rsidP="00A05B70">
      <w:pPr>
        <w:rPr>
          <w:b/>
          <w:color w:val="000000"/>
        </w:rPr>
      </w:pPr>
      <w:r>
        <w:rPr>
          <w:b/>
          <w:color w:val="000000"/>
        </w:rPr>
        <w:lastRenderedPageBreak/>
        <w:t>3</w:t>
      </w:r>
      <w:r w:rsidR="00A05B70" w:rsidRPr="00CD77F1">
        <w:rPr>
          <w:b/>
          <w:color w:val="000000"/>
        </w:rPr>
        <w:t>. Nastopanje s podizvajalci</w:t>
      </w:r>
    </w:p>
    <w:p w:rsidR="00A05B70" w:rsidRPr="00CD77F1" w:rsidRDefault="00A05B70" w:rsidP="00A05B70">
      <w:pPr>
        <w:spacing w:line="360" w:lineRule="auto"/>
        <w:rPr>
          <w:color w:val="000000"/>
        </w:rPr>
      </w:pPr>
      <w:r w:rsidRPr="00CD77F1">
        <w:rPr>
          <w:color w:val="000000"/>
        </w:rPr>
        <w:t xml:space="preserve">Ponudnik nastopa s podizvajalci </w:t>
      </w:r>
      <w:r w:rsidRPr="00CD77F1">
        <w:rPr>
          <w:i/>
          <w:color w:val="000000"/>
        </w:rPr>
        <w:t>(ustrezno obkrožite)</w:t>
      </w:r>
    </w:p>
    <w:p w:rsidR="00A05B70" w:rsidRPr="00CD77F1" w:rsidRDefault="00A05B70" w:rsidP="00037396">
      <w:pPr>
        <w:pStyle w:val="Odstavekseznama"/>
        <w:numPr>
          <w:ilvl w:val="0"/>
          <w:numId w:val="6"/>
        </w:numPr>
        <w:spacing w:after="0" w:line="360" w:lineRule="auto"/>
        <w:rPr>
          <w:color w:val="000000"/>
        </w:rPr>
      </w:pPr>
      <w:r w:rsidRPr="00CD77F1">
        <w:rPr>
          <w:color w:val="000000"/>
        </w:rPr>
        <w:t>DA</w:t>
      </w:r>
    </w:p>
    <w:p w:rsidR="00A05B70" w:rsidRPr="00CD77F1" w:rsidRDefault="00A05B70" w:rsidP="00037396">
      <w:pPr>
        <w:pStyle w:val="Odstavekseznama"/>
        <w:numPr>
          <w:ilvl w:val="0"/>
          <w:numId w:val="6"/>
        </w:numPr>
        <w:spacing w:after="0" w:line="360" w:lineRule="auto"/>
        <w:rPr>
          <w:color w:val="000000"/>
        </w:rPr>
      </w:pPr>
      <w:r w:rsidRPr="00CD77F1">
        <w:rPr>
          <w:color w:val="000000"/>
        </w:rPr>
        <w:t>NE</w:t>
      </w:r>
    </w:p>
    <w:p w:rsidR="00A05B70" w:rsidRPr="00CD77F1" w:rsidRDefault="00A05B70" w:rsidP="00A05B70">
      <w:pPr>
        <w:spacing w:line="360" w:lineRule="auto"/>
        <w:rPr>
          <w:color w:val="000000"/>
        </w:rPr>
      </w:pPr>
    </w:p>
    <w:p w:rsidR="00A05B70" w:rsidRPr="00CD77F1" w:rsidRDefault="00A05B70" w:rsidP="00A05B70">
      <w:pPr>
        <w:spacing w:line="360" w:lineRule="auto"/>
        <w:rPr>
          <w:color w:val="000000"/>
        </w:rPr>
      </w:pPr>
      <w:r w:rsidRPr="00CD77F1">
        <w:rPr>
          <w:color w:val="000000"/>
        </w:rPr>
        <w:t>Ponudnik, ki nastopa s podizvajalci, mora za vsak</w:t>
      </w:r>
      <w:r>
        <w:rPr>
          <w:color w:val="000000"/>
        </w:rPr>
        <w:t>ega od podizvajalcev predložiti:</w:t>
      </w:r>
    </w:p>
    <w:p w:rsidR="00A05B70" w:rsidRPr="000E26FC" w:rsidRDefault="00A05B70" w:rsidP="00037396">
      <w:pPr>
        <w:pStyle w:val="Odstavekseznama"/>
        <w:numPr>
          <w:ilvl w:val="0"/>
          <w:numId w:val="7"/>
        </w:numPr>
        <w:spacing w:after="0" w:line="360" w:lineRule="auto"/>
      </w:pPr>
      <w:r>
        <w:t xml:space="preserve">obrazec </w:t>
      </w:r>
      <w:r>
        <w:rPr>
          <w:b/>
        </w:rPr>
        <w:t>Podizvajalci v ponudbi</w:t>
      </w:r>
      <w:r w:rsidRPr="00F21D39">
        <w:rPr>
          <w:b/>
        </w:rPr>
        <w:t xml:space="preserve"> </w:t>
      </w:r>
      <w:r>
        <w:rPr>
          <w:b/>
        </w:rPr>
        <w:t xml:space="preserve">(OBR-3) </w:t>
      </w:r>
      <w:r w:rsidRPr="00473558">
        <w:t>in soglasje za neposredna plačila</w:t>
      </w:r>
      <w:r w:rsidRPr="000E26FC">
        <w:t xml:space="preserve"> (če podizvajalec zahteva neposredno plačilo).</w:t>
      </w:r>
    </w:p>
    <w:p w:rsidR="00A05B70" w:rsidRPr="00CD77F1" w:rsidRDefault="00A05B70" w:rsidP="00A05B70">
      <w:pPr>
        <w:spacing w:line="360" w:lineRule="auto"/>
        <w:rPr>
          <w:color w:val="000000"/>
        </w:rPr>
      </w:pPr>
    </w:p>
    <w:p w:rsidR="00A05B70" w:rsidRPr="00CD77F1" w:rsidRDefault="00A05B70" w:rsidP="00A05B70">
      <w:pPr>
        <w:spacing w:line="360" w:lineRule="auto"/>
        <w:rPr>
          <w:color w:val="000000"/>
        </w:rPr>
      </w:pPr>
      <w:r w:rsidRPr="00CD77F1">
        <w:rPr>
          <w:color w:val="000000"/>
        </w:rPr>
        <w:t xml:space="preserve">Ponudniku, ki nastopa brez podizvajalcev, </w:t>
      </w:r>
      <w:r>
        <w:rPr>
          <w:color w:val="000000"/>
        </w:rPr>
        <w:t>zgoraj navedenih dokazil ni potrebno predložiti.</w:t>
      </w:r>
    </w:p>
    <w:p w:rsidR="00A05B70" w:rsidRDefault="00A05B70" w:rsidP="00A05B70">
      <w:pPr>
        <w:tabs>
          <w:tab w:val="left" w:pos="1134"/>
        </w:tabs>
        <w:spacing w:line="360" w:lineRule="auto"/>
        <w:rPr>
          <w:color w:val="000000"/>
        </w:rPr>
      </w:pPr>
    </w:p>
    <w:p w:rsidR="00A05B70" w:rsidRDefault="00A05B70" w:rsidP="00A05B70">
      <w:pPr>
        <w:tabs>
          <w:tab w:val="left" w:pos="1134"/>
        </w:tabs>
        <w:spacing w:line="360" w:lineRule="auto"/>
        <w:rPr>
          <w:color w:val="000000"/>
        </w:rPr>
      </w:pPr>
      <w:r w:rsidRPr="004A7E5F">
        <w:rPr>
          <w:color w:val="000000"/>
        </w:rPr>
        <w:t xml:space="preserve">Ponudba je veljavna </w:t>
      </w:r>
      <w:r w:rsidR="00E73639">
        <w:rPr>
          <w:color w:val="000000"/>
        </w:rPr>
        <w:t>90 dni</w:t>
      </w:r>
      <w:r w:rsidRPr="004A7E5F">
        <w:rPr>
          <w:color w:val="000000"/>
        </w:rPr>
        <w:t>.</w:t>
      </w:r>
    </w:p>
    <w:p w:rsidR="00A05B70" w:rsidRDefault="00A05B70" w:rsidP="00A05B70">
      <w:pPr>
        <w:tabs>
          <w:tab w:val="left" w:pos="1134"/>
        </w:tabs>
        <w:spacing w:line="360" w:lineRule="auto"/>
        <w:rPr>
          <w:color w:val="000000"/>
        </w:rPr>
      </w:pPr>
    </w:p>
    <w:p w:rsidR="00A05B70" w:rsidRPr="00CD77F1" w:rsidRDefault="00A05B70" w:rsidP="00A05B70">
      <w:pPr>
        <w:tabs>
          <w:tab w:val="left" w:pos="1134"/>
        </w:tabs>
        <w:spacing w:line="360" w:lineRule="auto"/>
        <w:rPr>
          <w:color w:val="000000"/>
        </w:rPr>
      </w:pPr>
    </w:p>
    <w:p w:rsidR="00A05B70" w:rsidRPr="00CD77F1" w:rsidRDefault="00A05B70" w:rsidP="00A05B70">
      <w:pPr>
        <w:tabs>
          <w:tab w:val="left" w:pos="5760"/>
        </w:tabs>
        <w:spacing w:before="60" w:after="60" w:line="360" w:lineRule="auto"/>
        <w:rPr>
          <w:color w:val="000000"/>
        </w:rPr>
      </w:pPr>
      <w:r w:rsidRPr="00CD77F1">
        <w:rPr>
          <w:color w:val="000000"/>
        </w:rPr>
        <w:t>Datum: ____________________</w:t>
      </w:r>
      <w:r w:rsidRPr="00CD77F1">
        <w:rPr>
          <w:color w:val="000000"/>
        </w:rPr>
        <w:tab/>
        <w:t>Žig in podpis ponudnika</w:t>
      </w:r>
      <w:r>
        <w:rPr>
          <w:color w:val="000000"/>
        </w:rPr>
        <w:t>:</w:t>
      </w:r>
    </w:p>
    <w:p w:rsidR="00A05B70" w:rsidRPr="001F15F7" w:rsidRDefault="00A05B70" w:rsidP="00A05B70"/>
    <w:p w:rsidR="00A05B70" w:rsidRPr="00935DC6" w:rsidRDefault="00A05B70" w:rsidP="00A05B70">
      <w:pPr>
        <w:autoSpaceDE w:val="0"/>
        <w:autoSpaceDN w:val="0"/>
        <w:adjustRightInd w:val="0"/>
      </w:pPr>
    </w:p>
    <w:p w:rsidR="00A05B70" w:rsidRPr="00935DC6" w:rsidRDefault="00A05B70" w:rsidP="00A05B70">
      <w:pPr>
        <w:autoSpaceDE w:val="0"/>
        <w:autoSpaceDN w:val="0"/>
        <w:adjustRightInd w:val="0"/>
      </w:pPr>
    </w:p>
    <w:p w:rsidR="00A05B70" w:rsidRDefault="00A05B70" w:rsidP="00A05B70">
      <w:pPr>
        <w:rPr>
          <w:b/>
          <w:i/>
        </w:rPr>
      </w:pPr>
      <w:r>
        <w:br w:type="page"/>
      </w:r>
      <w:r>
        <w:rPr>
          <w:b/>
          <w:i/>
        </w:rPr>
        <w:lastRenderedPageBreak/>
        <w:t>OBR-2</w:t>
      </w:r>
    </w:p>
    <w:p w:rsidR="00A05B70" w:rsidRPr="007D17AD" w:rsidRDefault="00A05B70" w:rsidP="00A05B70">
      <w:pPr>
        <w:autoSpaceDE w:val="0"/>
        <w:autoSpaceDN w:val="0"/>
        <w:adjustRightInd w:val="0"/>
        <w:rPr>
          <w:b/>
          <w:i/>
        </w:rPr>
      </w:pPr>
    </w:p>
    <w:p w:rsidR="00A05B70" w:rsidRPr="00761B5E" w:rsidRDefault="00A05B70" w:rsidP="00A05B70">
      <w:pPr>
        <w:spacing w:before="60" w:after="60" w:line="360" w:lineRule="auto"/>
      </w:pPr>
      <w:r w:rsidRPr="009C7592">
        <w:t>Ponudnik: _______________________________________________</w:t>
      </w:r>
      <w:r w:rsidR="00DD27E1">
        <w:t>_______________________________</w:t>
      </w:r>
    </w:p>
    <w:p w:rsidR="00A05B70" w:rsidRDefault="00A05B70" w:rsidP="00A05B70">
      <w:pPr>
        <w:spacing w:before="60" w:after="60" w:line="360" w:lineRule="auto"/>
        <w:jc w:val="center"/>
        <w:rPr>
          <w:b/>
        </w:rPr>
      </w:pPr>
      <w:r w:rsidRPr="009C7592">
        <w:rPr>
          <w:b/>
        </w:rPr>
        <w:t>IZJAVA O</w:t>
      </w:r>
      <w:r>
        <w:rPr>
          <w:b/>
        </w:rPr>
        <w:t xml:space="preserve"> IZPOLNJEVANJU</w:t>
      </w:r>
      <w:r w:rsidRPr="009C7592">
        <w:rPr>
          <w:b/>
        </w:rPr>
        <w:t xml:space="preserve"> TEHNIČNIH</w:t>
      </w:r>
      <w:r>
        <w:rPr>
          <w:b/>
        </w:rPr>
        <w:t xml:space="preserve">, STROKOVNIH IN OSTALIH </w:t>
      </w:r>
      <w:r w:rsidRPr="009C7592">
        <w:rPr>
          <w:b/>
        </w:rPr>
        <w:t xml:space="preserve"> POGOJ</w:t>
      </w:r>
      <w:r>
        <w:rPr>
          <w:b/>
        </w:rPr>
        <w:t>EV</w:t>
      </w:r>
    </w:p>
    <w:p w:rsidR="00A05B70" w:rsidRPr="001F15FF" w:rsidRDefault="00A05B70" w:rsidP="00A05B70">
      <w:pPr>
        <w:widowControl w:val="0"/>
        <w:tabs>
          <w:tab w:val="left" w:pos="9923"/>
        </w:tabs>
        <w:autoSpaceDE w:val="0"/>
        <w:autoSpaceDN w:val="0"/>
        <w:adjustRightInd w:val="0"/>
        <w:spacing w:line="386" w:lineRule="exact"/>
        <w:ind w:right="-15"/>
        <w:jc w:val="center"/>
        <w:rPr>
          <w:b/>
        </w:rPr>
      </w:pPr>
      <w:r w:rsidRPr="00C16B58">
        <w:rPr>
          <w:b/>
          <w:bCs/>
        </w:rPr>
        <w:t>»</w:t>
      </w:r>
      <w:r w:rsidR="00DD27E1">
        <w:rPr>
          <w:rFonts w:asciiTheme="minorHAnsi" w:hAnsiTheme="minorHAnsi"/>
          <w:b/>
          <w:bCs/>
        </w:rPr>
        <w:t>IZGRADNJA APARTMAJA NARAVNE GRADNJE</w:t>
      </w:r>
      <w:r w:rsidRPr="00C44F59">
        <w:rPr>
          <w:b/>
          <w:bCs/>
        </w:rPr>
        <w:t>«</w:t>
      </w:r>
    </w:p>
    <w:p w:rsidR="00A05B70" w:rsidRDefault="00A05B70" w:rsidP="00A05B70">
      <w:pPr>
        <w:tabs>
          <w:tab w:val="left" w:pos="910"/>
        </w:tabs>
        <w:spacing w:line="360" w:lineRule="auto"/>
        <w:rPr>
          <w:b/>
        </w:rPr>
      </w:pPr>
    </w:p>
    <w:p w:rsidR="00A05B70" w:rsidRDefault="00A05B70" w:rsidP="00A05B70">
      <w:pPr>
        <w:tabs>
          <w:tab w:val="left" w:pos="910"/>
        </w:tabs>
        <w:spacing w:line="360" w:lineRule="auto"/>
      </w:pPr>
      <w:r w:rsidRPr="009E150F">
        <w:t xml:space="preserve">Izjavljamo, </w:t>
      </w:r>
      <w:r>
        <w:t>da:</w:t>
      </w:r>
    </w:p>
    <w:p w:rsidR="00A05B70" w:rsidRPr="00C53F6B" w:rsidRDefault="00A05B70" w:rsidP="00A05B70">
      <w:pPr>
        <w:tabs>
          <w:tab w:val="left" w:pos="910"/>
        </w:tabs>
        <w:spacing w:line="360" w:lineRule="auto"/>
      </w:pPr>
    </w:p>
    <w:tbl>
      <w:tblPr>
        <w:tblW w:w="9430" w:type="dxa"/>
        <w:tblLayout w:type="fixed"/>
        <w:tblCellMar>
          <w:left w:w="70" w:type="dxa"/>
          <w:right w:w="70" w:type="dxa"/>
        </w:tblCellMar>
        <w:tblLook w:val="0000"/>
      </w:tblPr>
      <w:tblGrid>
        <w:gridCol w:w="9430"/>
      </w:tblGrid>
      <w:tr w:rsidR="00A05B70" w:rsidRPr="00296FC2" w:rsidTr="00303C90">
        <w:trPr>
          <w:trHeight w:val="615"/>
        </w:trPr>
        <w:tc>
          <w:tcPr>
            <w:tcW w:w="9430" w:type="dxa"/>
          </w:tcPr>
          <w:p w:rsidR="00A05B70" w:rsidRDefault="00A05B70" w:rsidP="00037396">
            <w:pPr>
              <w:numPr>
                <w:ilvl w:val="0"/>
                <w:numId w:val="9"/>
              </w:numPr>
              <w:spacing w:after="0" w:line="240" w:lineRule="auto"/>
              <w:ind w:left="709" w:right="501" w:hanging="283"/>
              <w:jc w:val="both"/>
              <w:rPr>
                <w:b/>
              </w:rPr>
            </w:pPr>
            <w:r w:rsidRPr="009E150F">
              <w:rPr>
                <w:b/>
              </w:rPr>
              <w:t>smo kadrovsko in tehnično sposobni izvesti javno naročilo skladno z zahtevami naročnika</w:t>
            </w:r>
            <w:r>
              <w:rPr>
                <w:b/>
              </w:rPr>
              <w:t>;</w:t>
            </w:r>
          </w:p>
          <w:p w:rsidR="00A05B70" w:rsidRPr="006B1420" w:rsidRDefault="00A05B70" w:rsidP="00303C90">
            <w:pPr>
              <w:ind w:left="709" w:right="501"/>
              <w:jc w:val="both"/>
              <w:rPr>
                <w:b/>
              </w:rPr>
            </w:pPr>
          </w:p>
        </w:tc>
      </w:tr>
      <w:tr w:rsidR="00A05B70" w:rsidRPr="009E150F" w:rsidTr="00303C90">
        <w:trPr>
          <w:trHeight w:val="615"/>
        </w:trPr>
        <w:tc>
          <w:tcPr>
            <w:tcW w:w="9430" w:type="dxa"/>
          </w:tcPr>
          <w:p w:rsidR="00FD3AE6" w:rsidRDefault="00A05B70" w:rsidP="00037396">
            <w:pPr>
              <w:numPr>
                <w:ilvl w:val="0"/>
                <w:numId w:val="9"/>
              </w:numPr>
              <w:spacing w:after="0" w:line="240" w:lineRule="auto"/>
              <w:ind w:left="709" w:right="501" w:hanging="283"/>
              <w:jc w:val="both"/>
              <w:rPr>
                <w:b/>
              </w:rPr>
            </w:pPr>
            <w:r>
              <w:rPr>
                <w:b/>
              </w:rPr>
              <w:t>bomo naročniku na njegovo zahtevo v roku 3 delovnih dni poslali ustrezna dokazila o izpolnjevanju zgoraj navedenih pogojev in ostalih pogojev iz razpisne dokumentacije</w:t>
            </w:r>
            <w:r w:rsidR="00FD3AE6">
              <w:rPr>
                <w:b/>
              </w:rPr>
              <w:t>;</w:t>
            </w:r>
          </w:p>
          <w:p w:rsidR="00FD3AE6" w:rsidRDefault="00FD3AE6" w:rsidP="00FD3AE6">
            <w:pPr>
              <w:spacing w:after="0" w:line="240" w:lineRule="auto"/>
              <w:ind w:left="709" w:right="501"/>
              <w:jc w:val="both"/>
              <w:rPr>
                <w:b/>
              </w:rPr>
            </w:pPr>
          </w:p>
          <w:p w:rsidR="00FD3AE6" w:rsidRDefault="00FD3AE6" w:rsidP="00FD3AE6">
            <w:pPr>
              <w:spacing w:after="0" w:line="240" w:lineRule="auto"/>
              <w:ind w:left="709" w:right="501"/>
              <w:jc w:val="both"/>
              <w:rPr>
                <w:b/>
              </w:rPr>
            </w:pPr>
          </w:p>
          <w:p w:rsidR="00A05B70" w:rsidRPr="00F00875" w:rsidRDefault="00FD3AE6" w:rsidP="00FD3AE6">
            <w:pPr>
              <w:numPr>
                <w:ilvl w:val="0"/>
                <w:numId w:val="9"/>
              </w:numPr>
              <w:spacing w:after="0" w:line="240" w:lineRule="auto"/>
              <w:ind w:left="709" w:right="501" w:hanging="283"/>
              <w:jc w:val="both"/>
              <w:rPr>
                <w:b/>
              </w:rPr>
            </w:pPr>
            <w:r>
              <w:rPr>
                <w:b/>
              </w:rPr>
              <w:t>smo pazljivo pregledali dokumentacijo in da smo seznanjeni s tehnološkimi rešitvami, ki so načrtovane</w:t>
            </w:r>
            <w:r w:rsidR="00A05B70">
              <w:rPr>
                <w:b/>
              </w:rPr>
              <w:t>.</w:t>
            </w:r>
          </w:p>
        </w:tc>
      </w:tr>
    </w:tbl>
    <w:p w:rsidR="00A05B70" w:rsidRPr="00F944C4" w:rsidRDefault="00A05B70" w:rsidP="00A05B70">
      <w:pPr>
        <w:jc w:val="both"/>
        <w:rPr>
          <w:b/>
        </w:rPr>
      </w:pPr>
    </w:p>
    <w:p w:rsidR="00A05B70" w:rsidRPr="009C7592" w:rsidRDefault="00A05B70" w:rsidP="00A05B70">
      <w:pPr>
        <w:tabs>
          <w:tab w:val="left" w:pos="910"/>
        </w:tabs>
        <w:spacing w:line="360" w:lineRule="auto"/>
        <w:rPr>
          <w:b/>
          <w:bdr w:val="single" w:sz="4" w:space="0" w:color="auto" w:shadow="1"/>
          <w:shd w:val="clear" w:color="auto" w:fill="DBE5F1"/>
        </w:rPr>
      </w:pPr>
    </w:p>
    <w:p w:rsidR="00A05B70" w:rsidRDefault="00A05B70" w:rsidP="00A05B70">
      <w:pPr>
        <w:spacing w:line="360" w:lineRule="auto"/>
      </w:pPr>
      <w:r w:rsidRPr="009C7592">
        <w:t xml:space="preserve">Datum: __________________                                                           </w:t>
      </w:r>
    </w:p>
    <w:p w:rsidR="00A05B70" w:rsidRPr="009C7592" w:rsidRDefault="00A05B70" w:rsidP="00A05B70">
      <w:pPr>
        <w:spacing w:line="360" w:lineRule="auto"/>
        <w:jc w:val="right"/>
      </w:pPr>
      <w:r w:rsidRPr="009C7592">
        <w:t xml:space="preserve">   Žig in podpis </w:t>
      </w:r>
      <w:r>
        <w:t>ponudnika:</w:t>
      </w:r>
    </w:p>
    <w:p w:rsidR="00A05B70" w:rsidRDefault="00A05B70" w:rsidP="00A05B70">
      <w:pPr>
        <w:autoSpaceDE w:val="0"/>
        <w:autoSpaceDN w:val="0"/>
        <w:adjustRightInd w:val="0"/>
        <w:rPr>
          <w:b/>
          <w:i/>
        </w:rPr>
      </w:pPr>
      <w:r w:rsidRPr="00935DC6">
        <w:rPr>
          <w:b/>
          <w:i/>
        </w:rPr>
        <w:br w:type="page"/>
      </w:r>
      <w:r>
        <w:rPr>
          <w:b/>
          <w:i/>
        </w:rPr>
        <w:lastRenderedPageBreak/>
        <w:t>OBR-3</w:t>
      </w:r>
    </w:p>
    <w:p w:rsidR="00A05B70" w:rsidRPr="00A41439" w:rsidRDefault="00A05B70" w:rsidP="00A05B70">
      <w:pPr>
        <w:spacing w:before="60" w:after="60" w:line="360" w:lineRule="auto"/>
      </w:pPr>
      <w:r w:rsidRPr="00A41439">
        <w:t>Ponudnik:</w:t>
      </w:r>
    </w:p>
    <w:p w:rsidR="00A05B70" w:rsidRPr="00A41439" w:rsidRDefault="00A05B70" w:rsidP="00A05B70">
      <w:pPr>
        <w:spacing w:before="60" w:after="60" w:line="360" w:lineRule="auto"/>
      </w:pPr>
      <w:r w:rsidRPr="00A41439">
        <w:t>_____________________________</w:t>
      </w:r>
      <w:r>
        <w:t>_____________________________________</w:t>
      </w:r>
      <w:r w:rsidRPr="00A41439">
        <w:t>__</w:t>
      </w:r>
    </w:p>
    <w:p w:rsidR="00A05B70" w:rsidRPr="00C16B58" w:rsidRDefault="00A05B70" w:rsidP="00A05B70">
      <w:pPr>
        <w:pStyle w:val="Naslov"/>
        <w:spacing w:before="60" w:after="60" w:line="360" w:lineRule="auto"/>
        <w:rPr>
          <w:sz w:val="22"/>
          <w:szCs w:val="22"/>
        </w:rPr>
      </w:pPr>
      <w:r w:rsidRPr="00C16B58">
        <w:rPr>
          <w:sz w:val="22"/>
          <w:szCs w:val="22"/>
        </w:rPr>
        <w:t>PODIZVAJALCI V PONUDBI</w:t>
      </w:r>
    </w:p>
    <w:p w:rsidR="00A05B70" w:rsidRPr="00C16B58" w:rsidRDefault="00A05B70" w:rsidP="00A05B70">
      <w:pPr>
        <w:pStyle w:val="Telobesedila"/>
        <w:jc w:val="center"/>
        <w:rPr>
          <w:b/>
          <w:bCs/>
          <w:sz w:val="22"/>
          <w:szCs w:val="22"/>
        </w:rPr>
      </w:pPr>
      <w:r w:rsidRPr="00C16B58">
        <w:rPr>
          <w:b/>
          <w:bCs/>
          <w:sz w:val="22"/>
          <w:szCs w:val="22"/>
        </w:rPr>
        <w:t>»</w:t>
      </w:r>
      <w:r w:rsidR="00DD27E1">
        <w:rPr>
          <w:b/>
          <w:sz w:val="22"/>
          <w:szCs w:val="22"/>
        </w:rPr>
        <w:t>IZGRADNJA APARTMAJA NARAVNE GRADNJE</w:t>
      </w:r>
      <w:r w:rsidRPr="00C16B58">
        <w:rPr>
          <w:b/>
          <w:bCs/>
          <w:sz w:val="22"/>
          <w:szCs w:val="22"/>
        </w:rPr>
        <w:t>«</w:t>
      </w:r>
    </w:p>
    <w:p w:rsidR="00A05B70" w:rsidRPr="00A41439" w:rsidRDefault="00A05B70" w:rsidP="00A05B70">
      <w:pPr>
        <w:pStyle w:val="Naslov"/>
        <w:spacing w:before="60" w:after="60" w:line="360" w:lineRule="auto"/>
        <w:rPr>
          <w:sz w:val="22"/>
          <w:szCs w:val="22"/>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6113"/>
      </w:tblGrid>
      <w:tr w:rsidR="00A05B70" w:rsidRPr="00A41439" w:rsidTr="00303C90">
        <w:tc>
          <w:tcPr>
            <w:tcW w:w="3369" w:type="dxa"/>
          </w:tcPr>
          <w:p w:rsidR="00A05B70" w:rsidRPr="00A41439" w:rsidRDefault="00A05B70" w:rsidP="00303C90">
            <w:pPr>
              <w:tabs>
                <w:tab w:val="left" w:pos="2430"/>
              </w:tabs>
              <w:spacing w:line="360" w:lineRule="auto"/>
              <w:jc w:val="both"/>
            </w:pPr>
            <w:r w:rsidRPr="00A41439">
              <w:t>Naziv podizvajalca</w:t>
            </w:r>
          </w:p>
        </w:tc>
        <w:tc>
          <w:tcPr>
            <w:tcW w:w="6113" w:type="dxa"/>
          </w:tcPr>
          <w:p w:rsidR="00A05B70" w:rsidRPr="00A41439" w:rsidRDefault="00A05B70" w:rsidP="00303C90">
            <w:pPr>
              <w:spacing w:line="360" w:lineRule="auto"/>
              <w:jc w:val="both"/>
            </w:pPr>
          </w:p>
        </w:tc>
      </w:tr>
      <w:tr w:rsidR="00A05B70" w:rsidRPr="00A41439" w:rsidTr="00303C90">
        <w:tc>
          <w:tcPr>
            <w:tcW w:w="3369" w:type="dxa"/>
          </w:tcPr>
          <w:p w:rsidR="00A05B70" w:rsidRPr="00A41439" w:rsidRDefault="00A05B70" w:rsidP="00303C90">
            <w:pPr>
              <w:spacing w:line="360" w:lineRule="auto"/>
              <w:jc w:val="both"/>
            </w:pPr>
            <w:r w:rsidRPr="00A41439">
              <w:t>Naslov</w:t>
            </w:r>
          </w:p>
        </w:tc>
        <w:tc>
          <w:tcPr>
            <w:tcW w:w="6113" w:type="dxa"/>
          </w:tcPr>
          <w:p w:rsidR="00A05B70" w:rsidRPr="00A41439" w:rsidRDefault="00A05B70" w:rsidP="00303C90">
            <w:pPr>
              <w:spacing w:line="360" w:lineRule="auto"/>
              <w:jc w:val="both"/>
            </w:pPr>
          </w:p>
        </w:tc>
      </w:tr>
      <w:tr w:rsidR="00A05B70" w:rsidRPr="00A41439" w:rsidTr="00303C90">
        <w:tc>
          <w:tcPr>
            <w:tcW w:w="3369" w:type="dxa"/>
          </w:tcPr>
          <w:p w:rsidR="00A05B70" w:rsidRPr="00A41439" w:rsidRDefault="00A05B70" w:rsidP="00303C90">
            <w:pPr>
              <w:spacing w:line="360" w:lineRule="auto"/>
              <w:jc w:val="both"/>
            </w:pPr>
            <w:r w:rsidRPr="00A41439">
              <w:t>Matična številka</w:t>
            </w:r>
          </w:p>
        </w:tc>
        <w:tc>
          <w:tcPr>
            <w:tcW w:w="6113" w:type="dxa"/>
          </w:tcPr>
          <w:p w:rsidR="00A05B70" w:rsidRPr="00A41439" w:rsidRDefault="00A05B70" w:rsidP="00303C90">
            <w:pPr>
              <w:spacing w:line="360" w:lineRule="auto"/>
              <w:jc w:val="both"/>
            </w:pPr>
          </w:p>
        </w:tc>
      </w:tr>
      <w:tr w:rsidR="00A05B70" w:rsidRPr="00A41439" w:rsidTr="00303C90">
        <w:tc>
          <w:tcPr>
            <w:tcW w:w="3369" w:type="dxa"/>
          </w:tcPr>
          <w:p w:rsidR="00A05B70" w:rsidRPr="00A41439" w:rsidRDefault="00A05B70" w:rsidP="00303C90">
            <w:pPr>
              <w:spacing w:line="360" w:lineRule="auto"/>
              <w:jc w:val="both"/>
            </w:pPr>
            <w:r w:rsidRPr="00A41439">
              <w:t>Davčna številka</w:t>
            </w:r>
          </w:p>
        </w:tc>
        <w:tc>
          <w:tcPr>
            <w:tcW w:w="6113" w:type="dxa"/>
          </w:tcPr>
          <w:p w:rsidR="00A05B70" w:rsidRPr="00A41439" w:rsidRDefault="00A05B70" w:rsidP="00303C90">
            <w:pPr>
              <w:spacing w:line="360" w:lineRule="auto"/>
              <w:jc w:val="both"/>
            </w:pPr>
          </w:p>
        </w:tc>
      </w:tr>
      <w:tr w:rsidR="00A05B70" w:rsidRPr="00A41439" w:rsidTr="00303C90">
        <w:tc>
          <w:tcPr>
            <w:tcW w:w="3369" w:type="dxa"/>
          </w:tcPr>
          <w:p w:rsidR="00A05B70" w:rsidRPr="00A41439" w:rsidRDefault="00A05B70" w:rsidP="00303C90">
            <w:pPr>
              <w:spacing w:line="360" w:lineRule="auto"/>
              <w:jc w:val="both"/>
            </w:pPr>
            <w:r w:rsidRPr="00A41439">
              <w:t>Transakcijski račun</w:t>
            </w:r>
          </w:p>
        </w:tc>
        <w:tc>
          <w:tcPr>
            <w:tcW w:w="6113" w:type="dxa"/>
          </w:tcPr>
          <w:p w:rsidR="00A05B70" w:rsidRPr="00A41439" w:rsidRDefault="00A05B70" w:rsidP="00303C90">
            <w:pPr>
              <w:spacing w:line="360" w:lineRule="auto"/>
              <w:jc w:val="both"/>
            </w:pPr>
          </w:p>
        </w:tc>
      </w:tr>
      <w:tr w:rsidR="00A05B70" w:rsidRPr="00A41439" w:rsidTr="00E9351B">
        <w:trPr>
          <w:trHeight w:val="783"/>
        </w:trPr>
        <w:tc>
          <w:tcPr>
            <w:tcW w:w="3369" w:type="dxa"/>
          </w:tcPr>
          <w:p w:rsidR="00A05B70" w:rsidRPr="00A41439" w:rsidRDefault="00A05B70" w:rsidP="00303C90">
            <w:pPr>
              <w:spacing w:line="360" w:lineRule="auto"/>
            </w:pPr>
            <w:r w:rsidRPr="00A41439">
              <w:t>Vrsta del, ki jih bo izvedel podizvajalec</w:t>
            </w:r>
          </w:p>
        </w:tc>
        <w:tc>
          <w:tcPr>
            <w:tcW w:w="6113" w:type="dxa"/>
          </w:tcPr>
          <w:p w:rsidR="00A05B70" w:rsidRPr="00A41439" w:rsidRDefault="00A05B70" w:rsidP="00303C90">
            <w:pPr>
              <w:spacing w:line="360" w:lineRule="auto"/>
              <w:jc w:val="both"/>
            </w:pPr>
          </w:p>
        </w:tc>
      </w:tr>
      <w:tr w:rsidR="00A05B70" w:rsidRPr="00A41439" w:rsidTr="00303C90">
        <w:tc>
          <w:tcPr>
            <w:tcW w:w="3369" w:type="dxa"/>
          </w:tcPr>
          <w:p w:rsidR="00A05B70" w:rsidRPr="00A41439" w:rsidRDefault="00A05B70" w:rsidP="00303C90">
            <w:pPr>
              <w:spacing w:line="360" w:lineRule="auto"/>
              <w:jc w:val="both"/>
            </w:pPr>
            <w:r w:rsidRPr="00A41439">
              <w:t xml:space="preserve">Vrednost del brez DDV </w:t>
            </w:r>
          </w:p>
        </w:tc>
        <w:tc>
          <w:tcPr>
            <w:tcW w:w="6113" w:type="dxa"/>
          </w:tcPr>
          <w:p w:rsidR="00A05B70" w:rsidRPr="00A41439" w:rsidRDefault="00A05B70" w:rsidP="00303C90">
            <w:pPr>
              <w:spacing w:line="360" w:lineRule="auto"/>
              <w:jc w:val="both"/>
            </w:pPr>
          </w:p>
        </w:tc>
      </w:tr>
      <w:tr w:rsidR="00A05B70" w:rsidRPr="00A41439" w:rsidTr="00303C90">
        <w:tc>
          <w:tcPr>
            <w:tcW w:w="3369" w:type="dxa"/>
          </w:tcPr>
          <w:p w:rsidR="00A05B70" w:rsidRPr="00A41439" w:rsidRDefault="00A05B70" w:rsidP="00303C90">
            <w:pPr>
              <w:spacing w:line="360" w:lineRule="auto"/>
            </w:pPr>
            <w:r w:rsidRPr="00A41439">
              <w:t xml:space="preserve">Okvirni roki in kraj izvedbe del </w:t>
            </w:r>
          </w:p>
        </w:tc>
        <w:tc>
          <w:tcPr>
            <w:tcW w:w="6113" w:type="dxa"/>
          </w:tcPr>
          <w:p w:rsidR="00A05B70" w:rsidRPr="00A41439" w:rsidRDefault="00A05B70" w:rsidP="00303C90">
            <w:pPr>
              <w:spacing w:line="360" w:lineRule="auto"/>
              <w:ind w:left="303"/>
              <w:jc w:val="both"/>
            </w:pPr>
          </w:p>
        </w:tc>
      </w:tr>
      <w:tr w:rsidR="00A05B70" w:rsidRPr="00A41439" w:rsidTr="00E9351B">
        <w:trPr>
          <w:trHeight w:val="771"/>
        </w:trPr>
        <w:tc>
          <w:tcPr>
            <w:tcW w:w="3369" w:type="dxa"/>
          </w:tcPr>
          <w:p w:rsidR="00A05B70" w:rsidRPr="00A41439" w:rsidRDefault="00A05B70" w:rsidP="00303C90">
            <w:pPr>
              <w:spacing w:line="360" w:lineRule="auto"/>
            </w:pPr>
            <w:r w:rsidRPr="00A41439">
              <w:t>Ocenjen delež podizvajalca pri celotni izvedbi naročila</w:t>
            </w:r>
          </w:p>
        </w:tc>
        <w:tc>
          <w:tcPr>
            <w:tcW w:w="6113" w:type="dxa"/>
          </w:tcPr>
          <w:p w:rsidR="00A05B70" w:rsidRPr="00A41439" w:rsidRDefault="00A05B70" w:rsidP="00303C90">
            <w:pPr>
              <w:spacing w:line="360" w:lineRule="auto"/>
              <w:ind w:left="303"/>
              <w:jc w:val="both"/>
            </w:pPr>
          </w:p>
        </w:tc>
      </w:tr>
    </w:tbl>
    <w:p w:rsidR="00A05B70" w:rsidRDefault="00A05B70" w:rsidP="00A05B70">
      <w:pPr>
        <w:spacing w:before="60" w:after="60" w:line="360" w:lineRule="auto"/>
        <w:jc w:val="both"/>
      </w:pPr>
    </w:p>
    <w:p w:rsidR="00A05B70" w:rsidRDefault="00A05B70" w:rsidP="00A05B70">
      <w:pPr>
        <w:spacing w:before="60" w:after="60" w:line="360" w:lineRule="auto"/>
        <w:jc w:val="both"/>
        <w:rPr>
          <w:i/>
        </w:rPr>
      </w:pPr>
      <w:r w:rsidRPr="009C0EFB">
        <w:rPr>
          <w:i/>
        </w:rPr>
        <w:t>Ta obrazec predloži ponudnik za vsakega podizvajalca, ki bo sodeloval pri javnem naročilu. P</w:t>
      </w:r>
      <w:r>
        <w:rPr>
          <w:i/>
        </w:rPr>
        <w:t>odizvajalec</w:t>
      </w:r>
      <w:r w:rsidRPr="009C0EFB">
        <w:rPr>
          <w:i/>
        </w:rPr>
        <w:t xml:space="preserve"> </w:t>
      </w:r>
      <w:r>
        <w:rPr>
          <w:i/>
        </w:rPr>
        <w:t>z izpolnjenim obrazcem OBR-</w:t>
      </w:r>
      <w:r w:rsidR="00E9351B">
        <w:rPr>
          <w:i/>
        </w:rPr>
        <w:t>8</w:t>
      </w:r>
      <w:r>
        <w:rPr>
          <w:i/>
        </w:rPr>
        <w:t xml:space="preserve"> izkazuje</w:t>
      </w:r>
      <w:r w:rsidRPr="009C0EFB">
        <w:rPr>
          <w:i/>
        </w:rPr>
        <w:t>, da ne obstajajo izključitveni razlogi</w:t>
      </w:r>
      <w:r w:rsidR="00E9351B">
        <w:rPr>
          <w:i/>
        </w:rPr>
        <w:t>.</w:t>
      </w:r>
      <w:r w:rsidRPr="009C0EFB">
        <w:rPr>
          <w:i/>
        </w:rPr>
        <w:t xml:space="preserve"> </w:t>
      </w:r>
    </w:p>
    <w:p w:rsidR="00A05B70" w:rsidRDefault="00A05B70" w:rsidP="00A05B70">
      <w:pPr>
        <w:spacing w:line="360" w:lineRule="auto"/>
        <w:jc w:val="both"/>
      </w:pPr>
      <w:r w:rsidRPr="00A41439">
        <w:t>V skladu s petim odstavkom 94. člena ZJN-3 zahtevamo neposredno plačilo s strani naročnika</w:t>
      </w:r>
      <w:r>
        <w:t>.</w:t>
      </w:r>
    </w:p>
    <w:p w:rsidR="00A05B70" w:rsidRPr="009C0EFB" w:rsidRDefault="00A05B70" w:rsidP="00A05B70">
      <w:pPr>
        <w:spacing w:line="360" w:lineRule="auto"/>
        <w:jc w:val="both"/>
        <w:rPr>
          <w:i/>
        </w:rPr>
      </w:pPr>
      <w:r w:rsidRPr="009C0EFB">
        <w:rPr>
          <w:i/>
        </w:rPr>
        <w:t xml:space="preserve">(ustrezno obkrožite): </w:t>
      </w:r>
      <w:r w:rsidRPr="009C0EFB">
        <w:rPr>
          <w:i/>
        </w:rPr>
        <w:tab/>
      </w:r>
    </w:p>
    <w:p w:rsidR="00A05B70" w:rsidRPr="00A41439" w:rsidRDefault="00A05B70" w:rsidP="00A05B70">
      <w:pPr>
        <w:spacing w:before="60" w:after="60" w:line="360" w:lineRule="auto"/>
        <w:jc w:val="center"/>
      </w:pPr>
      <w:r w:rsidRPr="00A41439">
        <w:t xml:space="preserve">DA </w:t>
      </w:r>
      <w:r w:rsidRPr="00A41439">
        <w:tab/>
      </w:r>
      <w:r w:rsidRPr="00A41439">
        <w:tab/>
      </w:r>
      <w:r w:rsidRPr="00A41439">
        <w:tab/>
      </w:r>
      <w:r w:rsidRPr="00A41439">
        <w:tab/>
        <w:t xml:space="preserve">NE </w:t>
      </w:r>
    </w:p>
    <w:p w:rsidR="00A05B70" w:rsidRDefault="00A05B70" w:rsidP="00A05B70">
      <w:pPr>
        <w:jc w:val="both"/>
      </w:pPr>
      <w:r w:rsidRPr="00A41439">
        <w:t>Podizvajalci, ki podajo pisno zahtevo za neposredna plačila in zgolj obkrožijo DA, s podpisom te izjave soglašajo, da naročnik namesto glavnega izvajalca poravna podizvajalčeve terjatve do glavnega izvajalca na način, kot je opredeljeno v vzorcu pogodbe</w:t>
      </w:r>
      <w:r>
        <w:t>.</w:t>
      </w:r>
    </w:p>
    <w:p w:rsidR="00E9351B" w:rsidRDefault="00E9351B" w:rsidP="00A05B70">
      <w:pPr>
        <w:spacing w:line="360" w:lineRule="auto"/>
      </w:pPr>
    </w:p>
    <w:p w:rsidR="00A05B70" w:rsidRDefault="00A05B70" w:rsidP="00A05B70">
      <w:pPr>
        <w:spacing w:line="360" w:lineRule="auto"/>
      </w:pPr>
      <w:r w:rsidRPr="00A41439">
        <w:t xml:space="preserve">Datum: ____________________                              </w:t>
      </w:r>
      <w:r>
        <w:t xml:space="preserve">                                  </w:t>
      </w:r>
      <w:r w:rsidRPr="00A41439">
        <w:t xml:space="preserve"> </w:t>
      </w:r>
    </w:p>
    <w:p w:rsidR="00A05B70" w:rsidRPr="00A41439" w:rsidRDefault="00A05B70" w:rsidP="00A05B70">
      <w:pPr>
        <w:spacing w:line="360" w:lineRule="auto"/>
        <w:jc w:val="right"/>
      </w:pPr>
      <w:r w:rsidRPr="00A41439">
        <w:t>Žig in podpis podizvajalca:</w:t>
      </w:r>
    </w:p>
    <w:p w:rsidR="00A05B70" w:rsidRDefault="00A05B70" w:rsidP="0093243C">
      <w:pPr>
        <w:tabs>
          <w:tab w:val="left" w:pos="426"/>
        </w:tabs>
        <w:spacing w:before="120" w:after="0" w:line="240" w:lineRule="auto"/>
        <w:jc w:val="both"/>
        <w:rPr>
          <w:rFonts w:ascii="Arial" w:hAnsi="Arial" w:cs="Arial"/>
          <w:b/>
          <w:color w:val="000000"/>
          <w:sz w:val="18"/>
          <w:szCs w:val="18"/>
        </w:rPr>
      </w:pPr>
    </w:p>
    <w:p w:rsidR="00315E54" w:rsidRPr="00935DC6" w:rsidRDefault="00315E54" w:rsidP="00315E54">
      <w:pPr>
        <w:autoSpaceDE w:val="0"/>
        <w:autoSpaceDN w:val="0"/>
        <w:adjustRightInd w:val="0"/>
        <w:spacing w:line="360" w:lineRule="auto"/>
        <w:rPr>
          <w:b/>
          <w:i/>
        </w:rPr>
      </w:pPr>
      <w:r w:rsidRPr="00935DC6">
        <w:rPr>
          <w:b/>
          <w:i/>
        </w:rPr>
        <w:t>OBR-</w:t>
      </w:r>
      <w:r>
        <w:rPr>
          <w:b/>
          <w:i/>
        </w:rPr>
        <w:t>4</w:t>
      </w:r>
    </w:p>
    <w:p w:rsidR="00315E54" w:rsidRDefault="00315E54" w:rsidP="00315E54">
      <w:pPr>
        <w:autoSpaceDE w:val="0"/>
        <w:autoSpaceDN w:val="0"/>
        <w:adjustRightInd w:val="0"/>
        <w:rPr>
          <w:b/>
          <w:i/>
        </w:rPr>
      </w:pPr>
    </w:p>
    <w:p w:rsidR="00315E54" w:rsidRPr="00AC7424" w:rsidRDefault="00315E54" w:rsidP="00315E54">
      <w:pPr>
        <w:autoSpaceDE w:val="0"/>
        <w:autoSpaceDN w:val="0"/>
        <w:adjustRightInd w:val="0"/>
        <w:rPr>
          <w:b/>
          <w:i/>
        </w:rPr>
      </w:pPr>
      <w:r>
        <w:rPr>
          <w:b/>
          <w:i/>
        </w:rPr>
        <w:t>Vzorec pogodbe</w:t>
      </w:r>
    </w:p>
    <w:p w:rsidR="00315E54" w:rsidRDefault="00315E54" w:rsidP="00315E54">
      <w:pPr>
        <w:ind w:left="360"/>
      </w:pPr>
    </w:p>
    <w:p w:rsidR="00315E54" w:rsidRDefault="00315E54" w:rsidP="00315E54">
      <w:pPr>
        <w:ind w:left="360"/>
      </w:pPr>
    </w:p>
    <w:p w:rsidR="00315E54" w:rsidRDefault="00315E54" w:rsidP="00315E54">
      <w:pPr>
        <w:jc w:val="center"/>
        <w:rPr>
          <w:b/>
        </w:rPr>
      </w:pPr>
      <w:r>
        <w:rPr>
          <w:b/>
        </w:rPr>
        <w:t>GRADBENA POGODBA</w:t>
      </w:r>
    </w:p>
    <w:p w:rsidR="00315E54" w:rsidRDefault="00315E54" w:rsidP="00315E54">
      <w:pPr>
        <w:jc w:val="center"/>
        <w:rPr>
          <w:b/>
        </w:rPr>
      </w:pPr>
    </w:p>
    <w:p w:rsidR="00315E54" w:rsidRPr="00D23FFA" w:rsidRDefault="00315E54" w:rsidP="00315E54">
      <w:pPr>
        <w:jc w:val="center"/>
        <w:rPr>
          <w:b/>
        </w:rPr>
      </w:pPr>
      <w:r>
        <w:rPr>
          <w:b/>
        </w:rPr>
        <w:t>številka:__________________</w:t>
      </w:r>
    </w:p>
    <w:p w:rsidR="00315E54" w:rsidRPr="00D23FFA" w:rsidRDefault="00315E54" w:rsidP="00315E54">
      <w:pPr>
        <w:jc w:val="center"/>
      </w:pPr>
    </w:p>
    <w:p w:rsidR="00315E54" w:rsidRPr="00D23FFA" w:rsidRDefault="00315E54" w:rsidP="00315E54">
      <w:pPr>
        <w:jc w:val="both"/>
      </w:pPr>
      <w:r w:rsidRPr="00D23FFA">
        <w:t>ki sta jo sklenila</w:t>
      </w:r>
    </w:p>
    <w:p w:rsidR="00315E54" w:rsidRPr="00D23FFA" w:rsidRDefault="00315E54" w:rsidP="00315E54">
      <w:pPr>
        <w:jc w:val="both"/>
      </w:pPr>
    </w:p>
    <w:p w:rsidR="00E04369" w:rsidRDefault="00315E54" w:rsidP="00315E54">
      <w:pPr>
        <w:jc w:val="both"/>
      </w:pPr>
      <w:r w:rsidRPr="00D23FFA">
        <w:t xml:space="preserve">kot </w:t>
      </w:r>
      <w:r>
        <w:t>naročnik</w:t>
      </w:r>
      <w:r w:rsidRPr="00D23FFA">
        <w:t>:</w:t>
      </w:r>
      <w:r w:rsidRPr="00B45BC3">
        <w:t xml:space="preserve"> </w:t>
      </w:r>
      <w:proofErr w:type="spellStart"/>
      <w:r w:rsidR="00E04369">
        <w:t>Makrobios</w:t>
      </w:r>
      <w:proofErr w:type="spellEnd"/>
      <w:r w:rsidR="00E04369">
        <w:t xml:space="preserve"> Panonija so.p.,</w:t>
      </w:r>
      <w:r w:rsidR="00E04369" w:rsidRPr="00371AA6">
        <w:t xml:space="preserve"> L</w:t>
      </w:r>
      <w:r w:rsidR="00E04369">
        <w:t>ucova 33</w:t>
      </w:r>
      <w:r w:rsidR="00E04369" w:rsidRPr="00371AA6">
        <w:t>, 9</w:t>
      </w:r>
      <w:r w:rsidR="00E04369">
        <w:t xml:space="preserve">203 Petrovci, </w:t>
      </w:r>
    </w:p>
    <w:p w:rsidR="00315E54" w:rsidRPr="00D23FFA" w:rsidRDefault="00315E54" w:rsidP="00315E54">
      <w:pPr>
        <w:jc w:val="both"/>
      </w:pPr>
      <w:r w:rsidRPr="00D23FFA">
        <w:t xml:space="preserve">ki ga zastopa: </w:t>
      </w:r>
      <w:r w:rsidRPr="00111A91">
        <w:t>direktor</w:t>
      </w:r>
      <w:r w:rsidR="00E04369">
        <w:t>ica Darja Korelc</w:t>
      </w:r>
    </w:p>
    <w:p w:rsidR="00315E54" w:rsidRPr="00D23FFA" w:rsidRDefault="00315E54" w:rsidP="00315E54">
      <w:pPr>
        <w:jc w:val="both"/>
      </w:pPr>
      <w:r w:rsidRPr="00D23FFA">
        <w:t xml:space="preserve">Matična številka: </w:t>
      </w:r>
      <w:r w:rsidR="00E04369">
        <w:t>6374816</w:t>
      </w:r>
      <w:r>
        <w:t>000</w:t>
      </w:r>
    </w:p>
    <w:p w:rsidR="00315E54" w:rsidRPr="00D23FFA" w:rsidRDefault="00315E54" w:rsidP="00315E54">
      <w:pPr>
        <w:jc w:val="both"/>
      </w:pPr>
      <w:r w:rsidRPr="00D23FFA">
        <w:t xml:space="preserve">ID za DDV: </w:t>
      </w:r>
      <w:r>
        <w:t>SI</w:t>
      </w:r>
      <w:r w:rsidR="00E04369">
        <w:t>81066481</w:t>
      </w:r>
    </w:p>
    <w:p w:rsidR="00315E54" w:rsidRPr="00D23FFA" w:rsidRDefault="00315E54" w:rsidP="00315E54">
      <w:pPr>
        <w:jc w:val="both"/>
      </w:pPr>
      <w:r w:rsidRPr="00D23FFA">
        <w:t xml:space="preserve">Transakcijski račun je: </w:t>
      </w:r>
      <w:r w:rsidRPr="00B45BC3">
        <w:t xml:space="preserve">SI56 </w:t>
      </w:r>
      <w:r w:rsidR="00E04369">
        <w:t>6100</w:t>
      </w:r>
      <w:r w:rsidRPr="00B45BC3">
        <w:t xml:space="preserve"> 0</w:t>
      </w:r>
      <w:r w:rsidR="00E04369">
        <w:t>0</w:t>
      </w:r>
      <w:r w:rsidRPr="00B45BC3">
        <w:t xml:space="preserve">00 </w:t>
      </w:r>
      <w:r w:rsidR="00E04369">
        <w:t>9625</w:t>
      </w:r>
      <w:r w:rsidRPr="00B45BC3">
        <w:t xml:space="preserve"> </w:t>
      </w:r>
      <w:r w:rsidR="00E04369">
        <w:t>65</w:t>
      </w:r>
      <w:r w:rsidRPr="00B45BC3">
        <w:t>7</w:t>
      </w:r>
      <w:r>
        <w:t xml:space="preserve">  </w:t>
      </w:r>
    </w:p>
    <w:p w:rsidR="00315E54" w:rsidRPr="00D23FFA" w:rsidRDefault="00315E54" w:rsidP="00315E54">
      <w:pPr>
        <w:jc w:val="both"/>
      </w:pPr>
    </w:p>
    <w:p w:rsidR="00315E54" w:rsidRPr="00D23FFA" w:rsidRDefault="00315E54" w:rsidP="00315E54">
      <w:pPr>
        <w:jc w:val="both"/>
      </w:pPr>
    </w:p>
    <w:p w:rsidR="00315E54" w:rsidRPr="00D23FFA" w:rsidRDefault="00315E54" w:rsidP="00315E54">
      <w:pPr>
        <w:jc w:val="both"/>
      </w:pPr>
      <w:r w:rsidRPr="00D23FFA">
        <w:t xml:space="preserve">in </w:t>
      </w:r>
    </w:p>
    <w:p w:rsidR="00315E54" w:rsidRPr="00D23FFA" w:rsidRDefault="00315E54" w:rsidP="00315E54">
      <w:pPr>
        <w:spacing w:line="360" w:lineRule="auto"/>
        <w:jc w:val="both"/>
      </w:pPr>
      <w:r w:rsidRPr="00D23FFA">
        <w:t xml:space="preserve">kot </w:t>
      </w:r>
      <w:r>
        <w:t>izvajalec</w:t>
      </w:r>
      <w:r w:rsidRPr="00D23FFA">
        <w:t>:</w:t>
      </w:r>
      <w:r>
        <w:tab/>
      </w:r>
      <w:r w:rsidRPr="00D23FFA">
        <w:t xml:space="preserve"> </w:t>
      </w:r>
      <w:r>
        <w:tab/>
      </w:r>
      <w:r w:rsidRPr="00D23FFA">
        <w:t>_________________</w:t>
      </w:r>
      <w:r>
        <w:t>_____________</w:t>
      </w:r>
    </w:p>
    <w:p w:rsidR="00315E54" w:rsidRPr="00D23FFA" w:rsidRDefault="00315E54" w:rsidP="00315E54">
      <w:pPr>
        <w:spacing w:line="360" w:lineRule="auto"/>
        <w:jc w:val="both"/>
      </w:pPr>
      <w:r w:rsidRPr="00D23FFA">
        <w:t>ki ga zastopa:</w:t>
      </w:r>
      <w:r>
        <w:tab/>
      </w:r>
      <w:r>
        <w:tab/>
      </w:r>
      <w:r w:rsidRPr="00D23FFA">
        <w:t>______________________________</w:t>
      </w:r>
    </w:p>
    <w:p w:rsidR="00315E54" w:rsidRPr="00D23FFA" w:rsidRDefault="00315E54" w:rsidP="00315E54">
      <w:pPr>
        <w:spacing w:line="360" w:lineRule="auto"/>
        <w:jc w:val="both"/>
      </w:pPr>
      <w:r w:rsidRPr="00D23FFA">
        <w:t>Matična številka:</w:t>
      </w:r>
      <w:r>
        <w:tab/>
      </w:r>
      <w:r w:rsidRPr="00D23FFA">
        <w:t>____________________________</w:t>
      </w:r>
      <w:r>
        <w:t>__</w:t>
      </w:r>
    </w:p>
    <w:p w:rsidR="00315E54" w:rsidRPr="00D23FFA" w:rsidRDefault="00315E54" w:rsidP="00315E54">
      <w:pPr>
        <w:spacing w:line="360" w:lineRule="auto"/>
        <w:jc w:val="both"/>
      </w:pPr>
      <w:r w:rsidRPr="00D23FFA">
        <w:t>ID za DDV:</w:t>
      </w:r>
      <w:r>
        <w:tab/>
      </w:r>
      <w:r>
        <w:tab/>
      </w:r>
      <w:r w:rsidRPr="00D23FFA">
        <w:t>___________________</w:t>
      </w:r>
      <w:r>
        <w:t>___________</w:t>
      </w:r>
    </w:p>
    <w:p w:rsidR="00315E54" w:rsidRPr="00D23FFA" w:rsidRDefault="00315E54" w:rsidP="00315E54">
      <w:pPr>
        <w:spacing w:line="360" w:lineRule="auto"/>
        <w:jc w:val="both"/>
      </w:pPr>
      <w:r w:rsidRPr="00D23FFA">
        <w:t xml:space="preserve">Transakcijski  račun: </w:t>
      </w:r>
      <w:r>
        <w:tab/>
      </w:r>
      <w:r w:rsidRPr="00D23FFA">
        <w:t>________________________</w:t>
      </w:r>
      <w:r>
        <w:t>_____</w:t>
      </w:r>
      <w:r w:rsidRPr="00D23FFA">
        <w:t>_</w:t>
      </w:r>
    </w:p>
    <w:p w:rsidR="00315E54" w:rsidRDefault="00315E54" w:rsidP="00315E54">
      <w:pPr>
        <w:jc w:val="both"/>
        <w:rPr>
          <w:b/>
        </w:rPr>
      </w:pPr>
    </w:p>
    <w:p w:rsidR="0051636B" w:rsidRDefault="0051636B" w:rsidP="00315E54">
      <w:pPr>
        <w:jc w:val="both"/>
        <w:rPr>
          <w:b/>
        </w:rPr>
      </w:pPr>
    </w:p>
    <w:p w:rsidR="00400FC7" w:rsidRDefault="00400FC7" w:rsidP="00315E54">
      <w:pPr>
        <w:jc w:val="both"/>
        <w:rPr>
          <w:b/>
        </w:rPr>
      </w:pPr>
    </w:p>
    <w:p w:rsidR="0051636B" w:rsidRPr="00224E58" w:rsidRDefault="0051636B" w:rsidP="00315E54">
      <w:pPr>
        <w:jc w:val="both"/>
        <w:rPr>
          <w:b/>
        </w:rPr>
      </w:pPr>
    </w:p>
    <w:p w:rsidR="00315E54" w:rsidRPr="000D537B" w:rsidRDefault="00315E54" w:rsidP="000D537B">
      <w:pPr>
        <w:pStyle w:val="Odstavekseznama"/>
        <w:numPr>
          <w:ilvl w:val="0"/>
          <w:numId w:val="18"/>
        </w:numPr>
        <w:tabs>
          <w:tab w:val="num" w:pos="720"/>
        </w:tabs>
        <w:jc w:val="both"/>
        <w:rPr>
          <w:b/>
        </w:rPr>
      </w:pPr>
      <w:r w:rsidRPr="000D537B">
        <w:rPr>
          <w:b/>
        </w:rPr>
        <w:lastRenderedPageBreak/>
        <w:t>PREDMET POGODBE</w:t>
      </w:r>
    </w:p>
    <w:p w:rsidR="000D537B" w:rsidRPr="00224E58" w:rsidRDefault="000D537B" w:rsidP="000D537B">
      <w:pPr>
        <w:pStyle w:val="Odstavekseznama"/>
        <w:tabs>
          <w:tab w:val="num" w:pos="720"/>
        </w:tabs>
        <w:ind w:left="1080"/>
        <w:jc w:val="both"/>
      </w:pPr>
    </w:p>
    <w:p w:rsidR="00315E54" w:rsidRPr="00224E58" w:rsidRDefault="00315E54" w:rsidP="00315E54">
      <w:pPr>
        <w:jc w:val="both"/>
      </w:pPr>
      <w:r w:rsidRPr="00224E58">
        <w:t>1. člen</w:t>
      </w:r>
    </w:p>
    <w:p w:rsidR="00315E54" w:rsidRDefault="00315E54" w:rsidP="00315E54">
      <w:pPr>
        <w:tabs>
          <w:tab w:val="left" w:pos="-567"/>
        </w:tabs>
        <w:jc w:val="both"/>
      </w:pPr>
      <w:r w:rsidRPr="00C966E5">
        <w:t>Pogodbeni stranki uvodoma ugotavljata:</w:t>
      </w:r>
    </w:p>
    <w:p w:rsidR="00315E54" w:rsidRPr="00703D34" w:rsidRDefault="00315E54" w:rsidP="00037396">
      <w:pPr>
        <w:numPr>
          <w:ilvl w:val="0"/>
          <w:numId w:val="13"/>
        </w:numPr>
        <w:tabs>
          <w:tab w:val="left" w:pos="-567"/>
        </w:tabs>
        <w:spacing w:after="0" w:line="240" w:lineRule="auto"/>
        <w:jc w:val="both"/>
      </w:pPr>
      <w:r w:rsidRPr="00C966E5">
        <w:t>da je naročnik na podlagi veljavnega zakona, ki ureja javno naro</w:t>
      </w:r>
      <w:r>
        <w:t>čanje, izvedel javno naročilo »</w:t>
      </w:r>
      <w:r w:rsidR="00E04369">
        <w:t>IZGRADNJA APARTMAJA NARAVNE GRADNJE</w:t>
      </w:r>
      <w:r>
        <w:rPr>
          <w:b/>
          <w:bCs/>
          <w:color w:val="000000"/>
        </w:rPr>
        <w:t>«</w:t>
      </w:r>
      <w:r w:rsidRPr="00703D34">
        <w:t xml:space="preserve">, </w:t>
      </w:r>
      <w:r w:rsidRPr="00C966E5">
        <w:t xml:space="preserve"> ki je bilo objavljeno na Portalu javnih naročil dne št. </w:t>
      </w:r>
      <w:r>
        <w:t>____________, z dne ______________</w:t>
      </w:r>
      <w:r w:rsidRPr="00C966E5">
        <w:t>.</w:t>
      </w:r>
    </w:p>
    <w:p w:rsidR="00315E54" w:rsidRPr="00C966E5" w:rsidRDefault="00315E54" w:rsidP="00315E54">
      <w:pPr>
        <w:tabs>
          <w:tab w:val="left" w:pos="-567"/>
        </w:tabs>
        <w:ind w:left="720"/>
        <w:jc w:val="both"/>
      </w:pPr>
    </w:p>
    <w:p w:rsidR="00315E54" w:rsidRPr="00C966E5" w:rsidRDefault="00315E54" w:rsidP="00037396">
      <w:pPr>
        <w:numPr>
          <w:ilvl w:val="0"/>
          <w:numId w:val="13"/>
        </w:numPr>
        <w:tabs>
          <w:tab w:val="left" w:pos="-567"/>
        </w:tabs>
        <w:spacing w:after="0" w:line="240" w:lineRule="auto"/>
        <w:jc w:val="both"/>
      </w:pPr>
      <w:r w:rsidRPr="00C966E5">
        <w:t xml:space="preserve">da je </w:t>
      </w:r>
      <w:r>
        <w:t>bil sklep</w:t>
      </w:r>
      <w:r w:rsidRPr="00C966E5">
        <w:t xml:space="preserve"> o izbiri ponudnika št. </w:t>
      </w:r>
      <w:r>
        <w:t>___________, izdan</w:t>
      </w:r>
      <w:r w:rsidRPr="00C966E5">
        <w:t xml:space="preserve"> dne</w:t>
      </w:r>
      <w:r>
        <w:t xml:space="preserve"> _____________</w:t>
      </w:r>
      <w:r w:rsidRPr="00C966E5">
        <w:t>.</w:t>
      </w:r>
    </w:p>
    <w:p w:rsidR="00400FC7" w:rsidRDefault="00400FC7" w:rsidP="00315E54">
      <w:pPr>
        <w:jc w:val="both"/>
      </w:pPr>
    </w:p>
    <w:p w:rsidR="00315E54" w:rsidRPr="00224E58" w:rsidRDefault="00315E54" w:rsidP="00315E54">
      <w:pPr>
        <w:jc w:val="both"/>
      </w:pPr>
      <w:r w:rsidRPr="00224E58">
        <w:t xml:space="preserve">S to pogodbo naročnik oddaja, izvajalec pa prevzema izvedbo </w:t>
      </w:r>
      <w:r>
        <w:t xml:space="preserve">gradbenih </w:t>
      </w:r>
      <w:r w:rsidRPr="00224E58">
        <w:t>del</w:t>
      </w:r>
      <w:r w:rsidR="00E04369">
        <w:t xml:space="preserve"> skladno z javnim naročilom.</w:t>
      </w:r>
      <w:r w:rsidRPr="00224E58">
        <w:t xml:space="preserve"> </w:t>
      </w:r>
    </w:p>
    <w:p w:rsidR="00315E54" w:rsidRDefault="00315E54" w:rsidP="00315E54">
      <w:pPr>
        <w:jc w:val="both"/>
      </w:pPr>
      <w:r w:rsidRPr="00224E58">
        <w:t xml:space="preserve">S to pogodbo se pogodbeni stranki dogovorita o </w:t>
      </w:r>
      <w:r>
        <w:t xml:space="preserve">izvedbi gradbenih del ob upoštevanju predmetnih </w:t>
      </w:r>
      <w:r w:rsidRPr="00224E58">
        <w:t>p</w:t>
      </w:r>
      <w:r>
        <w:t>redpisov</w:t>
      </w:r>
      <w:r w:rsidRPr="00224E58">
        <w:t>, standard</w:t>
      </w:r>
      <w:r>
        <w:t>ov</w:t>
      </w:r>
      <w:r w:rsidRPr="00224E58">
        <w:t xml:space="preserve"> in ostal</w:t>
      </w:r>
      <w:r>
        <w:t>e</w:t>
      </w:r>
      <w:r w:rsidRPr="00224E58">
        <w:t xml:space="preserve"> pozitivn</w:t>
      </w:r>
      <w:r>
        <w:t>e</w:t>
      </w:r>
      <w:r w:rsidRPr="00224E58">
        <w:t xml:space="preserve"> zakonodaj</w:t>
      </w:r>
      <w:r>
        <w:t>e</w:t>
      </w:r>
      <w:r w:rsidRPr="00224E58">
        <w:t xml:space="preserve">, ki je predvidena za </w:t>
      </w:r>
      <w:r>
        <w:t>gradnjo</w:t>
      </w:r>
      <w:r w:rsidRPr="00224E58">
        <w:t xml:space="preserve"> tovrstnih objektov.</w:t>
      </w:r>
      <w:r>
        <w:t xml:space="preserve"> </w:t>
      </w:r>
    </w:p>
    <w:p w:rsidR="00315E54" w:rsidRPr="00224E58" w:rsidRDefault="00315E54" w:rsidP="00315E54">
      <w:pPr>
        <w:jc w:val="both"/>
      </w:pPr>
    </w:p>
    <w:p w:rsidR="00315E54" w:rsidRPr="00224E58" w:rsidRDefault="00315E54" w:rsidP="00037396">
      <w:pPr>
        <w:numPr>
          <w:ilvl w:val="0"/>
          <w:numId w:val="15"/>
        </w:numPr>
        <w:spacing w:after="0" w:line="240" w:lineRule="auto"/>
        <w:jc w:val="both"/>
        <w:rPr>
          <w:b/>
        </w:rPr>
      </w:pPr>
      <w:r w:rsidRPr="00224E58">
        <w:rPr>
          <w:b/>
        </w:rPr>
        <w:t>POGODBENA VREDNOST DEL</w:t>
      </w:r>
    </w:p>
    <w:p w:rsidR="00315E54" w:rsidRPr="00224E58" w:rsidRDefault="00315E54" w:rsidP="00315E54">
      <w:pPr>
        <w:jc w:val="both"/>
      </w:pPr>
    </w:p>
    <w:p w:rsidR="00315E54" w:rsidRPr="00224E58" w:rsidRDefault="00315E54" w:rsidP="00315E54">
      <w:pPr>
        <w:jc w:val="both"/>
      </w:pPr>
      <w:r w:rsidRPr="00224E58">
        <w:t>2. člen</w:t>
      </w:r>
    </w:p>
    <w:p w:rsidR="005B18F9" w:rsidRDefault="00315E54" w:rsidP="00315E54">
      <w:pPr>
        <w:jc w:val="both"/>
      </w:pPr>
      <w:r>
        <w:t xml:space="preserve">Okvirna pogodbena </w:t>
      </w:r>
      <w:r w:rsidRPr="000333C5">
        <w:t>vrednost del iz 1. člena te pogodbe znaša</w:t>
      </w:r>
      <w:r>
        <w:t>:</w:t>
      </w:r>
      <w:r w:rsidRPr="000333C5">
        <w:t xml:space="preserve">                                  </w:t>
      </w:r>
    </w:p>
    <w:p w:rsidR="00315E54" w:rsidRPr="000333C5" w:rsidRDefault="00315E54" w:rsidP="00315E54">
      <w:pPr>
        <w:jc w:val="both"/>
      </w:pPr>
      <w:r w:rsidRPr="000333C5">
        <w:t xml:space="preserve">                    </w:t>
      </w:r>
    </w:p>
    <w:p w:rsidR="00315E54" w:rsidRDefault="00315E54" w:rsidP="00315E54">
      <w:pPr>
        <w:pBdr>
          <w:bottom w:val="single" w:sz="6" w:space="11" w:color="auto"/>
        </w:pBdr>
        <w:jc w:val="both"/>
      </w:pPr>
      <w:r w:rsidRPr="000333C5">
        <w:t xml:space="preserve">          </w:t>
      </w:r>
      <w:r>
        <w:tab/>
      </w:r>
      <w:r>
        <w:tab/>
      </w:r>
      <w:r>
        <w:tab/>
      </w:r>
      <w:r>
        <w:rPr>
          <w:b/>
        </w:rPr>
        <w:tab/>
      </w:r>
      <w:r w:rsidRPr="000333C5">
        <w:rPr>
          <w:b/>
        </w:rPr>
        <w:t>EUR</w:t>
      </w:r>
      <w:r w:rsidRPr="000333C5">
        <w:t xml:space="preserve">        </w:t>
      </w:r>
    </w:p>
    <w:p w:rsidR="00315E54" w:rsidRPr="000333C5" w:rsidRDefault="00315E54" w:rsidP="00315E54">
      <w:pPr>
        <w:pBdr>
          <w:bottom w:val="single" w:sz="6" w:space="11" w:color="auto"/>
        </w:pBdr>
        <w:jc w:val="both"/>
      </w:pPr>
      <w:r>
        <w:tab/>
      </w:r>
      <w:r>
        <w:tab/>
        <w:t>+</w:t>
      </w:r>
      <w:r>
        <w:tab/>
      </w:r>
      <w:r>
        <w:rPr>
          <w:b/>
        </w:rPr>
        <w:tab/>
      </w:r>
      <w:r w:rsidRPr="00E43158">
        <w:rPr>
          <w:b/>
        </w:rPr>
        <w:t>EUR</w:t>
      </w:r>
      <w:r>
        <w:t xml:space="preserve"> </w:t>
      </w:r>
      <w:r w:rsidRPr="000333C5">
        <w:t xml:space="preserve"> </w:t>
      </w:r>
      <w:r>
        <w:t>(</w:t>
      </w:r>
      <w:r w:rsidRPr="000333C5">
        <w:t>2</w:t>
      </w:r>
      <w:r>
        <w:t>2</w:t>
      </w:r>
      <w:r w:rsidRPr="000333C5">
        <w:t xml:space="preserve"> % DDV </w:t>
      </w:r>
      <w:r>
        <w:t>)</w:t>
      </w:r>
      <w:r w:rsidRPr="000333C5">
        <w:t xml:space="preserve">      </w:t>
      </w:r>
    </w:p>
    <w:p w:rsidR="00315E54" w:rsidRPr="00A52A0F" w:rsidRDefault="00315E54" w:rsidP="00315E54">
      <w:pPr>
        <w:pStyle w:val="Telobesedila"/>
        <w:pBdr>
          <w:bottom w:val="double" w:sz="6" w:space="1" w:color="auto"/>
        </w:pBdr>
        <w:rPr>
          <w:bCs/>
          <w:szCs w:val="20"/>
        </w:rPr>
      </w:pPr>
      <w:r w:rsidRPr="000333C5">
        <w:rPr>
          <w:bCs/>
          <w:szCs w:val="20"/>
        </w:rPr>
        <w:t xml:space="preserve">SKUPAJ              </w:t>
      </w:r>
      <w:r>
        <w:rPr>
          <w:bCs/>
          <w:szCs w:val="20"/>
        </w:rPr>
        <w:tab/>
      </w:r>
      <w:r w:rsidRPr="000333C5">
        <w:rPr>
          <w:bCs/>
          <w:szCs w:val="20"/>
        </w:rPr>
        <w:t>EUR</w:t>
      </w:r>
    </w:p>
    <w:p w:rsidR="00315E54" w:rsidRPr="00224E58" w:rsidRDefault="00315E54" w:rsidP="00315E54">
      <w:pPr>
        <w:jc w:val="both"/>
      </w:pPr>
    </w:p>
    <w:p w:rsidR="00315E54" w:rsidRDefault="00315E54" w:rsidP="00315E54">
      <w:pPr>
        <w:jc w:val="both"/>
      </w:pPr>
      <w:r>
        <w:t>Cena vključuje izvedbo gradbenih del, ki so podrobno opredeljena v Ponudbi izvajalca št. ________ z dne ____________, ki je sestavni del te pogodbe.</w:t>
      </w:r>
    </w:p>
    <w:p w:rsidR="00315E54" w:rsidRPr="00224E58" w:rsidRDefault="00315E54" w:rsidP="00315E54">
      <w:pPr>
        <w:jc w:val="both"/>
      </w:pPr>
      <w:r w:rsidRPr="00224E58">
        <w:t>Naročnik ima tekom gradnje pravico določena dela odpovedati. Ta dela se s sklenitvijo aneksa k tej pogodbi izvzamejo iz osnovne pogodbe in se ne plačajo.</w:t>
      </w:r>
    </w:p>
    <w:p w:rsidR="00315E54" w:rsidRPr="00224E58" w:rsidRDefault="00315E54" w:rsidP="00315E54">
      <w:pPr>
        <w:jc w:val="both"/>
      </w:pPr>
      <w:r w:rsidRPr="00224E58">
        <w:t>Izvajalec izrecno potrjuje, da so mu znani tako gradbišče vključno z geološko sestavo tal in se v naprej odpoveduje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 posameznih delov ali objekta kot celote.</w:t>
      </w:r>
    </w:p>
    <w:p w:rsidR="00315E54" w:rsidRPr="00224E58" w:rsidRDefault="00315E54" w:rsidP="00315E54">
      <w:pPr>
        <w:jc w:val="both"/>
      </w:pPr>
    </w:p>
    <w:p w:rsidR="005B18F9" w:rsidRPr="005B18F9" w:rsidRDefault="00315E54" w:rsidP="005B18F9">
      <w:pPr>
        <w:pStyle w:val="Odstavekseznama"/>
        <w:numPr>
          <w:ilvl w:val="0"/>
          <w:numId w:val="15"/>
        </w:numPr>
        <w:jc w:val="both"/>
        <w:rPr>
          <w:b/>
        </w:rPr>
      </w:pPr>
      <w:r w:rsidRPr="005B18F9">
        <w:rPr>
          <w:b/>
        </w:rPr>
        <w:lastRenderedPageBreak/>
        <w:t>ROK DOKONČANJA DEL</w:t>
      </w:r>
    </w:p>
    <w:p w:rsidR="005B18F9" w:rsidRDefault="005B18F9" w:rsidP="005B18F9">
      <w:pPr>
        <w:pStyle w:val="Odstavekseznama"/>
        <w:jc w:val="both"/>
      </w:pPr>
    </w:p>
    <w:p w:rsidR="00315E54" w:rsidRPr="00224E58" w:rsidRDefault="00315E54" w:rsidP="00315E54">
      <w:pPr>
        <w:jc w:val="both"/>
      </w:pPr>
      <w:r w:rsidRPr="00224E58">
        <w:t>3. člen</w:t>
      </w:r>
    </w:p>
    <w:p w:rsidR="00315E54" w:rsidRDefault="00315E54" w:rsidP="00315E54">
      <w:pPr>
        <w:jc w:val="both"/>
      </w:pPr>
      <w:r w:rsidRPr="00224E58">
        <w:t xml:space="preserve">Izvajalec se obvezuje </w:t>
      </w:r>
      <w:r>
        <w:t>dokončati s to</w:t>
      </w:r>
      <w:r w:rsidRPr="00224E58">
        <w:t xml:space="preserve"> pogodbo </w:t>
      </w:r>
      <w:r>
        <w:t>prevzeta dela</w:t>
      </w:r>
      <w:r w:rsidRPr="00224E58">
        <w:t xml:space="preserve"> najkasneje </w:t>
      </w:r>
      <w:r w:rsidRPr="005B18F9">
        <w:t xml:space="preserve">do </w:t>
      </w:r>
      <w:r w:rsidR="005B18F9">
        <w:t>31.12.2020</w:t>
      </w:r>
      <w:r w:rsidRPr="005B18F9">
        <w:t>.</w:t>
      </w:r>
      <w:r w:rsidRPr="00224E58">
        <w:t xml:space="preserve"> </w:t>
      </w:r>
    </w:p>
    <w:p w:rsidR="00315E54" w:rsidRPr="00224E58" w:rsidRDefault="00315E54" w:rsidP="00315E54">
      <w:pPr>
        <w:jc w:val="both"/>
      </w:pPr>
      <w:r>
        <w:t>Rok se lahko spremeni</w:t>
      </w:r>
      <w:r w:rsidRPr="00224E58">
        <w:t xml:space="preserve"> le v primeru višje sile, ki jo definirajo zakonska določila, spremenjene roke pa mora potrditi naročnik. Vremenski pogoji ne morejo biti razlog za podaljšanje roka, kakor tudi ne morebitno naknadno ugotovljene pomanjkljivosti tehnične dokumentacije.</w:t>
      </w:r>
    </w:p>
    <w:p w:rsidR="00315E54" w:rsidRPr="00224E58" w:rsidRDefault="00315E54" w:rsidP="00315E54">
      <w:pPr>
        <w:jc w:val="both"/>
      </w:pPr>
      <w:r w:rsidRPr="00224E58">
        <w:t xml:space="preserve">Izpolnitev obveznosti v navedenem roku je bistvena sestavina pogodbe – fiksen posel, zato lahko naročnik razdre pogodbo, ne da bi pustil izvajalcu dodatni rok za izpolnitev pogodbe, če iz okoliščin in izvajalčevega vedenja sledi, da svoje pogodbene obveznosti niti v dodatnem roku ne bo izpolnil. </w:t>
      </w:r>
    </w:p>
    <w:p w:rsidR="00315E54" w:rsidRPr="00224E58" w:rsidRDefault="00315E54" w:rsidP="00315E54">
      <w:pPr>
        <w:jc w:val="both"/>
      </w:pPr>
      <w:r w:rsidRPr="00224E58">
        <w:t>O vzrokih, ki izvajalca opravičujejo za podaljšanje rok</w:t>
      </w:r>
      <w:r>
        <w:t>a</w:t>
      </w:r>
      <w:r w:rsidRPr="00224E58">
        <w:t>, bo izvajalec pisno obvestil naročnika hkrati s svojim predlogom o podaljšanju in posledicah, pa tudi s predlogom ukrepov, s katerimi bi bilo mogoče podaljšanje rokov skrajšati, ali se mu povsem izogniti, najkasneje 7 dni po nastopu in po prenehanju dogodka. Hkrati s takim obvestilom bo izvajalec predložil tudi ustrezne dokaze. V primeru, da izvajalec ne bi podal takšnega obvestila, v navedenem roku, ali če ga ne bi ustrezno dokumentiral, je naročnik upravičen predlog za podaljšanje rokov zavrniti.</w:t>
      </w:r>
    </w:p>
    <w:p w:rsidR="00315E54" w:rsidRPr="00224E58" w:rsidRDefault="00315E54" w:rsidP="00315E54">
      <w:pPr>
        <w:jc w:val="both"/>
      </w:pPr>
      <w:r w:rsidRPr="00224E58">
        <w:t>V primeru razdrtja pogodbe je izvajalec dolžan naročniku plačati vso škodo, ki jo je zaradi razdrtja pogodbe utrpel.</w:t>
      </w:r>
    </w:p>
    <w:p w:rsidR="005B18F9" w:rsidRDefault="005B18F9" w:rsidP="00315E54">
      <w:pPr>
        <w:jc w:val="both"/>
      </w:pPr>
    </w:p>
    <w:p w:rsidR="00315E54" w:rsidRPr="00224E58" w:rsidRDefault="00315E54" w:rsidP="00315E54">
      <w:pPr>
        <w:jc w:val="both"/>
      </w:pPr>
      <w:r w:rsidRPr="00224E58">
        <w:t>4. člen</w:t>
      </w:r>
    </w:p>
    <w:p w:rsidR="00315E54" w:rsidRPr="00224E58" w:rsidRDefault="00315E54" w:rsidP="00315E54">
      <w:pPr>
        <w:jc w:val="both"/>
      </w:pPr>
      <w:r>
        <w:t>Rok za dokončanje</w:t>
      </w:r>
      <w:r w:rsidRPr="00224E58">
        <w:t xml:space="preserve"> se ustrezno podaljša v primerih, naštetih v 42. členu Posebnih gradbenih uzanc. Nastop in prenehanje višje sile, s</w:t>
      </w:r>
      <w:r w:rsidR="005B18F9">
        <w:t xml:space="preserve">ta si pogodbeni stranki dolžni </w:t>
      </w:r>
      <w:r w:rsidRPr="00224E58">
        <w:t>pismeno sporočiti in dokazati z ustreznimi dokazili.</w:t>
      </w:r>
    </w:p>
    <w:p w:rsidR="00315E54" w:rsidRPr="00224E58" w:rsidRDefault="00315E54" w:rsidP="00315E54">
      <w:pPr>
        <w:jc w:val="both"/>
      </w:pPr>
      <w:r w:rsidRPr="00224E58">
        <w:t xml:space="preserve">Kot razlog za podaljšanje </w:t>
      </w:r>
      <w:r>
        <w:t>roka za dokončanje</w:t>
      </w:r>
      <w:r w:rsidRPr="00224E58">
        <w:t xml:space="preserve"> se štejejo tudi vsi dnevi, za katere je tako določeno v splošnih pogojih pogodbe.</w:t>
      </w:r>
    </w:p>
    <w:p w:rsidR="00315E54" w:rsidRPr="00224E58" w:rsidRDefault="00315E54" w:rsidP="00315E54">
      <w:pPr>
        <w:jc w:val="both"/>
      </w:pPr>
      <w:r w:rsidRPr="00224E58">
        <w:t xml:space="preserve">V kolikor izvajalec zamuja </w:t>
      </w:r>
      <w:r>
        <w:t xml:space="preserve">z </w:t>
      </w:r>
      <w:r w:rsidRPr="00224E58">
        <w:t>dokončanj</w:t>
      </w:r>
      <w:r>
        <w:t>em</w:t>
      </w:r>
      <w:r w:rsidRPr="00224E58">
        <w:t xml:space="preserve"> del, je o tem dolžan takoj pisno obvestiti naročnika in ga zaprositi za podaljšanje roka dokončanja del, kar se dogovori in potrdi pisno v obliki aneksa k osnovni pogodbi.</w:t>
      </w:r>
    </w:p>
    <w:p w:rsidR="00315E54" w:rsidRPr="00224E58" w:rsidRDefault="00315E54" w:rsidP="00315E54">
      <w:pPr>
        <w:jc w:val="both"/>
      </w:pPr>
      <w:r w:rsidRPr="00224E58">
        <w:t xml:space="preserve">Rok dovršitve se smatra pismeno obvestilo izvajalca naročniku, da so dela po tej pogodbi končana in ko izvajalec in naročnik skupaj ugotovita, </w:t>
      </w:r>
      <w:r w:rsidRPr="005D64C2">
        <w:t>da je objekt pripravljen za tehnični prevzem.</w:t>
      </w:r>
    </w:p>
    <w:p w:rsidR="00315E54" w:rsidRPr="00224E58" w:rsidRDefault="00315E54" w:rsidP="00315E54">
      <w:pPr>
        <w:jc w:val="both"/>
      </w:pPr>
    </w:p>
    <w:p w:rsidR="00315E54" w:rsidRPr="00224E58" w:rsidRDefault="00315E54" w:rsidP="00315E54">
      <w:pPr>
        <w:jc w:val="both"/>
        <w:rPr>
          <w:b/>
        </w:rPr>
      </w:pPr>
      <w:r w:rsidRPr="00224E58">
        <w:rPr>
          <w:b/>
        </w:rPr>
        <w:t xml:space="preserve">IV.  </w:t>
      </w:r>
      <w:r w:rsidRPr="00224E58">
        <w:rPr>
          <w:b/>
        </w:rPr>
        <w:tab/>
        <w:t>OBVEZNOSTI NAROČNIKA</w:t>
      </w:r>
    </w:p>
    <w:p w:rsidR="005B18F9" w:rsidRDefault="005B18F9" w:rsidP="00315E54">
      <w:pPr>
        <w:jc w:val="both"/>
      </w:pPr>
    </w:p>
    <w:p w:rsidR="00315E54" w:rsidRPr="00224E58" w:rsidRDefault="00315E54" w:rsidP="00315E54">
      <w:pPr>
        <w:jc w:val="both"/>
      </w:pPr>
      <w:r w:rsidRPr="00224E58">
        <w:t>5. člen</w:t>
      </w:r>
    </w:p>
    <w:p w:rsidR="00315E54" w:rsidRPr="00224E58" w:rsidRDefault="00315E54" w:rsidP="00315E54">
      <w:pPr>
        <w:jc w:val="both"/>
      </w:pPr>
      <w:r w:rsidRPr="00224E58">
        <w:t>Naročnik se zaveže:</w:t>
      </w:r>
    </w:p>
    <w:p w:rsidR="00315E54" w:rsidRPr="00224E58" w:rsidRDefault="00315E54" w:rsidP="00037396">
      <w:pPr>
        <w:numPr>
          <w:ilvl w:val="0"/>
          <w:numId w:val="16"/>
        </w:numPr>
        <w:spacing w:after="0" w:line="240" w:lineRule="auto"/>
        <w:jc w:val="both"/>
      </w:pPr>
      <w:r w:rsidRPr="00224E58">
        <w:t>dati na razpolago izvajalcu vso dokumentacijo in informacije, s katerimi razpolaga in so potrebne za prevzeti obseg del;</w:t>
      </w:r>
    </w:p>
    <w:p w:rsidR="00315E54" w:rsidRPr="00224E58" w:rsidRDefault="00315E54" w:rsidP="00037396">
      <w:pPr>
        <w:numPr>
          <w:ilvl w:val="0"/>
          <w:numId w:val="16"/>
        </w:numPr>
        <w:spacing w:after="0" w:line="240" w:lineRule="auto"/>
        <w:jc w:val="both"/>
      </w:pPr>
      <w:r w:rsidRPr="00224E58">
        <w:lastRenderedPageBreak/>
        <w:t>sodelovati z izvajalcem s ciljem, da se prevzeta dela izvršijo pravočasno in v obojestransko zadovoljstvo</w:t>
      </w:r>
      <w:r>
        <w:t>;</w:t>
      </w:r>
    </w:p>
    <w:p w:rsidR="00315E54" w:rsidRPr="00224E58" w:rsidRDefault="00315E54" w:rsidP="00037396">
      <w:pPr>
        <w:numPr>
          <w:ilvl w:val="0"/>
          <w:numId w:val="16"/>
        </w:numPr>
        <w:spacing w:after="0" w:line="240" w:lineRule="auto"/>
        <w:jc w:val="both"/>
      </w:pPr>
      <w:r w:rsidRPr="00224E58">
        <w:t>tekoče obveščati izvajalca o vseh spremembah in novo nastalih situacijah, ki bi lahko imele v</w:t>
      </w:r>
      <w:r w:rsidR="009F7718">
        <w:t>pliv na izvršitev prevzetih del.</w:t>
      </w:r>
    </w:p>
    <w:p w:rsidR="00315E54" w:rsidRDefault="00315E54" w:rsidP="00315E54">
      <w:pPr>
        <w:jc w:val="both"/>
      </w:pPr>
    </w:p>
    <w:p w:rsidR="005B18F9" w:rsidRDefault="005B18F9" w:rsidP="00315E54">
      <w:pPr>
        <w:jc w:val="both"/>
      </w:pPr>
    </w:p>
    <w:p w:rsidR="00315E54" w:rsidRPr="000D537B" w:rsidRDefault="00315E54" w:rsidP="000D537B">
      <w:pPr>
        <w:pStyle w:val="Odstavekseznama"/>
        <w:numPr>
          <w:ilvl w:val="0"/>
          <w:numId w:val="19"/>
        </w:numPr>
        <w:jc w:val="both"/>
        <w:rPr>
          <w:b/>
        </w:rPr>
      </w:pPr>
      <w:r w:rsidRPr="000D537B">
        <w:rPr>
          <w:b/>
        </w:rPr>
        <w:t>OBVEZNOSTI IZVAJALCA</w:t>
      </w:r>
    </w:p>
    <w:p w:rsidR="000D537B" w:rsidRPr="00224E58" w:rsidRDefault="000D537B" w:rsidP="000D537B">
      <w:pPr>
        <w:pStyle w:val="Odstavekseznama"/>
        <w:jc w:val="both"/>
      </w:pPr>
    </w:p>
    <w:p w:rsidR="00315E54" w:rsidRPr="00224E58" w:rsidRDefault="00315E54" w:rsidP="00315E54">
      <w:pPr>
        <w:jc w:val="both"/>
      </w:pPr>
      <w:r w:rsidRPr="00224E58">
        <w:t>6. člen</w:t>
      </w:r>
    </w:p>
    <w:p w:rsidR="00315E54" w:rsidRPr="00224E58" w:rsidRDefault="00315E54" w:rsidP="00315E54">
      <w:pPr>
        <w:jc w:val="both"/>
      </w:pPr>
      <w:r w:rsidRPr="00224E58">
        <w:t>Izvajalec izjavlja, da mu je poznan predmet pogodbe in vsi riziki, ki bodo spremljali delo, da je seznanjen z razpisnimi zahtevami</w:t>
      </w:r>
      <w:r>
        <w:t>, ter</w:t>
      </w:r>
      <w:r w:rsidRPr="00224E58">
        <w:t xml:space="preserve"> so mu razumljivi in jasni pogoji in okoliščine za pravilno izvedbo del.</w:t>
      </w:r>
    </w:p>
    <w:p w:rsidR="00315E54" w:rsidRPr="00224E58" w:rsidRDefault="00315E54" w:rsidP="00315E54">
      <w:pPr>
        <w:jc w:val="both"/>
      </w:pPr>
      <w:r w:rsidRPr="00224E58">
        <w:t xml:space="preserve">Izvajalec se obvezuje pred pričetkom del izročiti naročniku </w:t>
      </w:r>
      <w:r w:rsidRPr="00CF54FC">
        <w:t>projekt ureditve gradbišča</w:t>
      </w:r>
      <w:r w:rsidRPr="00224E58">
        <w:t>, v roku 15 dni po pričetku del pa skleniti skupni dogovor o izvajanju varnostnih ukrepov na gradbišču v smislu predpisov o varstvu pri delu, protipožarnem varstvu, ukrepov za varovanje lastnine in zavarovanje gradbišča ter dostopov na območje gradbišča.</w:t>
      </w:r>
    </w:p>
    <w:p w:rsidR="00315E54" w:rsidRPr="00224E58" w:rsidRDefault="00315E54" w:rsidP="00315E54">
      <w:pPr>
        <w:jc w:val="both"/>
      </w:pPr>
    </w:p>
    <w:p w:rsidR="00315E54" w:rsidRPr="00224E58" w:rsidRDefault="00315E54" w:rsidP="00315E54">
      <w:pPr>
        <w:jc w:val="both"/>
      </w:pPr>
      <w:r w:rsidRPr="00224E58">
        <w:t>7. člen</w:t>
      </w:r>
    </w:p>
    <w:p w:rsidR="00315E54" w:rsidRPr="00224E58" w:rsidRDefault="00315E54" w:rsidP="00315E54">
      <w:pPr>
        <w:jc w:val="both"/>
      </w:pPr>
      <w:r w:rsidRPr="00224E58">
        <w:t>V zvezi z izvajanjem s to pogodbo prevzetih del se izvajalec obvezuje:</w:t>
      </w:r>
    </w:p>
    <w:p w:rsidR="00315E54" w:rsidRPr="00224E58" w:rsidRDefault="00315E54" w:rsidP="00037396">
      <w:pPr>
        <w:numPr>
          <w:ilvl w:val="0"/>
          <w:numId w:val="14"/>
        </w:numPr>
        <w:spacing w:after="0" w:line="240" w:lineRule="auto"/>
        <w:jc w:val="both"/>
      </w:pPr>
      <w:r w:rsidRPr="00224E58">
        <w:t>pogodbeno dogovorjeno delo opraviti vestno, pošteno in skladno s to pogodbo</w:t>
      </w:r>
      <w:r>
        <w:t xml:space="preserve"> in </w:t>
      </w:r>
      <w:r w:rsidRPr="00224E58">
        <w:t xml:space="preserve">veljavnimi predpisi </w:t>
      </w:r>
      <w:r>
        <w:t>ter</w:t>
      </w:r>
      <w:r w:rsidRPr="00224E58">
        <w:t xml:space="preserve"> pravili stroke v polnem obsegu;</w:t>
      </w:r>
    </w:p>
    <w:p w:rsidR="00315E54" w:rsidRPr="00224E58" w:rsidRDefault="00315E54" w:rsidP="00037396">
      <w:pPr>
        <w:numPr>
          <w:ilvl w:val="0"/>
          <w:numId w:val="14"/>
        </w:numPr>
        <w:spacing w:after="0" w:line="240" w:lineRule="auto"/>
        <w:jc w:val="both"/>
      </w:pPr>
      <w:r w:rsidRPr="00224E58">
        <w:t>izročiti naročniku dokazila - ateste o vgrajenih materialih in konstrukcijah</w:t>
      </w:r>
    </w:p>
    <w:p w:rsidR="00315E54" w:rsidRPr="00224E58" w:rsidRDefault="00315E54" w:rsidP="00037396">
      <w:pPr>
        <w:numPr>
          <w:ilvl w:val="0"/>
          <w:numId w:val="14"/>
        </w:numPr>
        <w:spacing w:after="0" w:line="240" w:lineRule="auto"/>
        <w:jc w:val="both"/>
      </w:pPr>
      <w:r w:rsidRPr="00224E58">
        <w:t>da bo v primeru, kadar bo naročnik to zahteval, pri organizaciji, ki jo bo določil naročnik, naročil posebne preiskave. Če bo dokazan sum o neustreznosti materiala ali izvedenih del, bo stroške takih preiskav nosil izvajalec, sicer pa naročnik;</w:t>
      </w:r>
    </w:p>
    <w:p w:rsidR="00315E54" w:rsidRPr="00224E58" w:rsidRDefault="00315E54" w:rsidP="00037396">
      <w:pPr>
        <w:numPr>
          <w:ilvl w:val="0"/>
          <w:numId w:val="14"/>
        </w:numPr>
        <w:spacing w:after="0" w:line="240" w:lineRule="auto"/>
        <w:jc w:val="both"/>
      </w:pPr>
      <w:r w:rsidRPr="00224E58">
        <w:t>da bo med izvajanjem pogodbenih del samostojno poskrbel za vse potrebne ukrepe varstva pri delu, varstva okolja in varstva pred požarom ter za izvajanje teh ukrepov, za posledice njihove morebitne opustitve pa prevzema polno odgovornost;</w:t>
      </w:r>
    </w:p>
    <w:p w:rsidR="00315E54" w:rsidRPr="00224E58" w:rsidRDefault="00315E54" w:rsidP="00037396">
      <w:pPr>
        <w:numPr>
          <w:ilvl w:val="0"/>
          <w:numId w:val="14"/>
        </w:numPr>
        <w:spacing w:after="0" w:line="240" w:lineRule="auto"/>
        <w:jc w:val="both"/>
      </w:pPr>
      <w:r w:rsidRPr="00224E58">
        <w:t>izvršiti zavarovanje gradbišča</w:t>
      </w:r>
      <w:r w:rsidR="009F7718">
        <w:t>.</w:t>
      </w:r>
      <w:r w:rsidRPr="00224E58">
        <w:t xml:space="preserve"> </w:t>
      </w:r>
    </w:p>
    <w:p w:rsidR="00315E54" w:rsidRDefault="00315E54" w:rsidP="00315E54">
      <w:pPr>
        <w:jc w:val="both"/>
      </w:pPr>
    </w:p>
    <w:p w:rsidR="000D537B" w:rsidRPr="00224E58" w:rsidRDefault="000D537B" w:rsidP="00315E54">
      <w:pPr>
        <w:jc w:val="both"/>
      </w:pPr>
    </w:p>
    <w:p w:rsidR="00315E54" w:rsidRPr="000D537B" w:rsidRDefault="00315E54" w:rsidP="000D537B">
      <w:pPr>
        <w:pStyle w:val="Odstavekseznama"/>
        <w:numPr>
          <w:ilvl w:val="0"/>
          <w:numId w:val="19"/>
        </w:numPr>
        <w:jc w:val="both"/>
        <w:rPr>
          <w:b/>
        </w:rPr>
      </w:pPr>
      <w:r w:rsidRPr="000D537B">
        <w:rPr>
          <w:b/>
        </w:rPr>
        <w:t>NAČIN OBRAČUNAVANJA IN PLAČILA OPRAVLJENIH  DEL</w:t>
      </w:r>
    </w:p>
    <w:p w:rsidR="000D537B" w:rsidRPr="000D537B" w:rsidRDefault="000D537B" w:rsidP="000D537B">
      <w:pPr>
        <w:pStyle w:val="Odstavekseznama"/>
        <w:jc w:val="both"/>
        <w:rPr>
          <w:b/>
        </w:rPr>
      </w:pPr>
    </w:p>
    <w:p w:rsidR="00315E54" w:rsidRPr="00224E58" w:rsidRDefault="00315E54" w:rsidP="00315E54">
      <w:pPr>
        <w:jc w:val="both"/>
      </w:pPr>
      <w:r w:rsidRPr="00224E58">
        <w:t>8.  člen</w:t>
      </w:r>
    </w:p>
    <w:p w:rsidR="00315E54" w:rsidRPr="00224E58" w:rsidRDefault="00315E54" w:rsidP="00315E54">
      <w:pPr>
        <w:jc w:val="both"/>
      </w:pPr>
      <w:r w:rsidRPr="00224E58">
        <w:t xml:space="preserve">Opravljena dela po tej pogodbi </w:t>
      </w:r>
      <w:r>
        <w:t>se obračunajo po sistemu »cena na enoto«. Pogodbene cene so fiksne. Izvajalec ni upravičen do povišanja cen.</w:t>
      </w:r>
    </w:p>
    <w:p w:rsidR="00315E54" w:rsidRPr="00224E58" w:rsidRDefault="00315E54" w:rsidP="00315E54">
      <w:pPr>
        <w:jc w:val="both"/>
      </w:pPr>
      <w:r w:rsidRPr="00224E58">
        <w:t>Nar</w:t>
      </w:r>
      <w:r>
        <w:t>očnik bo pogodbena dela plačal v roku 30. dni od prejema izvajalčeve situacije</w:t>
      </w:r>
      <w:r w:rsidRPr="00224E58">
        <w:t xml:space="preserve"> </w:t>
      </w:r>
      <w:r>
        <w:t>o opravljenih delih</w:t>
      </w:r>
      <w:r w:rsidRPr="00224E58">
        <w:t>, ki je podlaga za izplačilo.</w:t>
      </w:r>
    </w:p>
    <w:p w:rsidR="00315E54" w:rsidRPr="00224E58" w:rsidRDefault="00315E54" w:rsidP="00315E54">
      <w:pPr>
        <w:jc w:val="both"/>
      </w:pPr>
      <w:r>
        <w:t>S</w:t>
      </w:r>
      <w:r w:rsidRPr="00224E58">
        <w:t>ituacijo bo izvajalec predložil v 5 dneh po pisnem prevzemu izvršenih del s strani naročnika, to je po odpravi vseh pomanjkljivosti po zapisnikih o te</w:t>
      </w:r>
      <w:r>
        <w:t>hničnem in kvalitetnem pregledu.</w:t>
      </w:r>
    </w:p>
    <w:p w:rsidR="00315E54" w:rsidRDefault="00315E54" w:rsidP="00315E54">
      <w:pPr>
        <w:jc w:val="both"/>
      </w:pPr>
    </w:p>
    <w:p w:rsidR="00315E54" w:rsidRPr="000D537B" w:rsidRDefault="00315E54" w:rsidP="000D537B">
      <w:pPr>
        <w:pStyle w:val="Odstavekseznama"/>
        <w:numPr>
          <w:ilvl w:val="0"/>
          <w:numId w:val="19"/>
        </w:numPr>
        <w:jc w:val="both"/>
        <w:rPr>
          <w:b/>
        </w:rPr>
      </w:pPr>
      <w:r w:rsidRPr="000D537B">
        <w:rPr>
          <w:b/>
        </w:rPr>
        <w:t>POGODBENA KAZEN</w:t>
      </w:r>
    </w:p>
    <w:p w:rsidR="000D537B" w:rsidRPr="00224E58" w:rsidRDefault="000D537B" w:rsidP="000D537B">
      <w:pPr>
        <w:pStyle w:val="Odstavekseznama"/>
        <w:jc w:val="both"/>
      </w:pPr>
    </w:p>
    <w:p w:rsidR="00315E54" w:rsidRPr="00224E58" w:rsidRDefault="00315E54" w:rsidP="00315E54">
      <w:pPr>
        <w:jc w:val="both"/>
      </w:pPr>
      <w:r w:rsidRPr="00224E58">
        <w:t>9.  člen</w:t>
      </w:r>
    </w:p>
    <w:p w:rsidR="00315E54" w:rsidRPr="00224E58" w:rsidRDefault="00315E54" w:rsidP="00315E54">
      <w:pPr>
        <w:jc w:val="both"/>
      </w:pPr>
      <w:r w:rsidRPr="00224E58">
        <w:t>Če izvajalec po svoji krivdi ne bo izvršil pogodbenih del v dogovorjenem roku ali v sporazumno podaljšanem roku, je dolžan plačati naročniku pogodbeno kazen v višini 2 %o (dva promila) od vrednosti pogodbenih del za vsak zamujeni koledarski dan.</w:t>
      </w:r>
    </w:p>
    <w:p w:rsidR="00315E54" w:rsidRPr="00224E58" w:rsidRDefault="00315E54" w:rsidP="00315E54">
      <w:pPr>
        <w:jc w:val="both"/>
      </w:pPr>
      <w:r w:rsidRPr="00224E58">
        <w:t>Vrednost pogodbenih del v smislu predhodnega odstavka se ugotavlja na podlagi končne situacije.</w:t>
      </w:r>
    </w:p>
    <w:p w:rsidR="00315E54" w:rsidRPr="00224E58" w:rsidRDefault="00315E54" w:rsidP="00315E54">
      <w:pPr>
        <w:jc w:val="both"/>
      </w:pPr>
      <w:r w:rsidRPr="00224E58">
        <w:t>Skupni znesek pogodbene kazni ne sme presegati 10 % (deset odstotkov) od vrednosti pogodbenih del, ugotovljene na podlagi končne situacije.</w:t>
      </w:r>
    </w:p>
    <w:p w:rsidR="00315E54" w:rsidRPr="00224E58" w:rsidRDefault="00315E54" w:rsidP="00315E54">
      <w:pPr>
        <w:jc w:val="both"/>
      </w:pPr>
      <w:r w:rsidRPr="00224E58">
        <w:t>Pogodbena kazen se obračuna s končno situacijo.</w:t>
      </w:r>
    </w:p>
    <w:p w:rsidR="00315E54" w:rsidRPr="00224E58" w:rsidRDefault="00315E54" w:rsidP="00315E54">
      <w:pPr>
        <w:jc w:val="both"/>
      </w:pPr>
      <w:r w:rsidRPr="00224E58">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rsidR="00315E54" w:rsidRPr="00224E58" w:rsidRDefault="00315E54" w:rsidP="00315E54">
      <w:pPr>
        <w:jc w:val="both"/>
      </w:pPr>
    </w:p>
    <w:p w:rsidR="00315E54" w:rsidRPr="000D537B" w:rsidRDefault="00315E54" w:rsidP="000D537B">
      <w:pPr>
        <w:pStyle w:val="Odstavekseznama"/>
        <w:numPr>
          <w:ilvl w:val="0"/>
          <w:numId w:val="19"/>
        </w:numPr>
        <w:jc w:val="both"/>
        <w:rPr>
          <w:b/>
        </w:rPr>
      </w:pPr>
      <w:r w:rsidRPr="000D537B">
        <w:rPr>
          <w:b/>
        </w:rPr>
        <w:t>GARANCIJSKA DOBA</w:t>
      </w:r>
    </w:p>
    <w:p w:rsidR="000D537B" w:rsidRPr="00224E58" w:rsidRDefault="000D537B" w:rsidP="000D537B">
      <w:pPr>
        <w:pStyle w:val="Odstavekseznama"/>
        <w:jc w:val="both"/>
      </w:pPr>
    </w:p>
    <w:p w:rsidR="00315E54" w:rsidRPr="00224E58" w:rsidRDefault="00315E54" w:rsidP="00315E54">
      <w:pPr>
        <w:jc w:val="both"/>
      </w:pPr>
      <w:r w:rsidRPr="00224E58">
        <w:t>10. člen</w:t>
      </w:r>
    </w:p>
    <w:p w:rsidR="00315E54" w:rsidRPr="00224E58" w:rsidRDefault="00315E54" w:rsidP="00315E54">
      <w:pPr>
        <w:jc w:val="both"/>
      </w:pPr>
      <w:r w:rsidRPr="00224E58">
        <w:t>Izvajalec daje garancijo za kakovost izvedenih del in solidnost gradnje pet (5) let.</w:t>
      </w:r>
      <w:r>
        <w:t xml:space="preserve"> </w:t>
      </w:r>
    </w:p>
    <w:p w:rsidR="00315E54" w:rsidRPr="00224E58" w:rsidRDefault="00315E54" w:rsidP="00315E54">
      <w:pPr>
        <w:jc w:val="both"/>
      </w:pPr>
      <w:r w:rsidRPr="00224E58">
        <w:t>Morebitne skrite napake se obravnavajo v skladu z obligacijskim zakonikom.</w:t>
      </w:r>
    </w:p>
    <w:p w:rsidR="00315E54" w:rsidRDefault="00315E54" w:rsidP="00315E54">
      <w:pPr>
        <w:jc w:val="both"/>
      </w:pPr>
      <w:r w:rsidRPr="004A7E5F">
        <w:t>Izvajalec se obvezuje, da bo ob sklenitvi te pogodbe, naročniku predložil podpisano in žigosano bianko menico z izpolnjeno, podpisano in žigosano menično izjavo za zavarovanje dobre izvedbe pogodbenih obveznosti (v nadaljevanju: finančno zavarovanje za dobro izvedbo pogodbenih obveznosti), v višini 3 % (tri</w:t>
      </w:r>
      <w:r w:rsidR="000D537B">
        <w:t xml:space="preserve"> odstotke</w:t>
      </w:r>
      <w:r w:rsidRPr="004A7E5F">
        <w:t>) pogodbene</w:t>
      </w:r>
      <w:r w:rsidRPr="008F08DB">
        <w:t xml:space="preserve"> vrednosti brez DDV, z dobo veljavnosti še najmanj </w:t>
      </w:r>
      <w:r>
        <w:t>šestdeset</w:t>
      </w:r>
      <w:r w:rsidRPr="008F08DB">
        <w:t xml:space="preserve"> (</w:t>
      </w:r>
      <w:r>
        <w:t>6</w:t>
      </w:r>
      <w:r w:rsidRPr="008F08DB">
        <w:t>0) dni po preteku veljavnosti pogodbe. Unovčljivost finančnega zavarovanja mora biti brezpogojna, nepreklicna in plačljiva na prvi poziv brez protesta.</w:t>
      </w:r>
    </w:p>
    <w:p w:rsidR="00315E54" w:rsidRPr="00224E58" w:rsidRDefault="00315E54" w:rsidP="00315E54">
      <w:pPr>
        <w:jc w:val="both"/>
      </w:pPr>
      <w:r w:rsidRPr="00224E58">
        <w:t>Za vgrajeno opremo in industrijske izdelke veljajo garancijski roki proizvajalcev oz. dobaviteljev.</w:t>
      </w:r>
    </w:p>
    <w:p w:rsidR="00315E54" w:rsidRPr="00224E58" w:rsidRDefault="00315E54" w:rsidP="00315E54">
      <w:pPr>
        <w:jc w:val="both"/>
      </w:pPr>
    </w:p>
    <w:p w:rsidR="00315E54" w:rsidRPr="00224E58" w:rsidRDefault="00315E54" w:rsidP="00315E54">
      <w:pPr>
        <w:jc w:val="both"/>
      </w:pPr>
      <w:r w:rsidRPr="00224E58">
        <w:t>11. člen</w:t>
      </w:r>
    </w:p>
    <w:p w:rsidR="00315E54" w:rsidRPr="00224E58" w:rsidRDefault="00315E54" w:rsidP="00315E54">
      <w:pPr>
        <w:jc w:val="both"/>
      </w:pPr>
      <w:r w:rsidRPr="00224E58">
        <w:t>Ob prevzemu je naročnik dolžan pregledati izvršena dela po tej pogodbi.</w:t>
      </w:r>
    </w:p>
    <w:p w:rsidR="00315E54" w:rsidRPr="00224E58" w:rsidRDefault="00315E54" w:rsidP="00315E54">
      <w:pPr>
        <w:jc w:val="both"/>
      </w:pPr>
      <w:r w:rsidRPr="00224E58">
        <w:t>Izvajalec se obvezuje, na naročnikovo zahtevo, ugotovljene napake v garancijski dobi, odpraviti v dogovorjenem roku.</w:t>
      </w:r>
      <w:r w:rsidRPr="00AB74D9">
        <w:t xml:space="preserve"> </w:t>
      </w:r>
    </w:p>
    <w:p w:rsidR="00315E54" w:rsidRPr="00224E58" w:rsidRDefault="00315E54" w:rsidP="00315E54">
      <w:pPr>
        <w:jc w:val="both"/>
      </w:pPr>
      <w:r w:rsidRPr="00224E58">
        <w:t xml:space="preserve">Morebitne napake se vpišejo v zapisnik o prevzemu in se sporazumno določi rok za njihovo odpravo. Če izvajalec v primernem roku ne odstrani napake in se z naročnikom ne dogovori za nov rok odstranitve, bo naročnik odstranitev napake poveril drugemu izvajalcu na stroške izvajalca iz te </w:t>
      </w:r>
      <w:r w:rsidRPr="00224E58">
        <w:lastRenderedPageBreak/>
        <w:t xml:space="preserve">pogodbe. Naročnik si v tem primeru zaračuna v breme izvajalca 5 % </w:t>
      </w:r>
      <w:r w:rsidR="00C56D80">
        <w:t>(pet</w:t>
      </w:r>
      <w:r w:rsidR="000D537B">
        <w:t xml:space="preserve"> odstotkov) </w:t>
      </w:r>
      <w:r w:rsidRPr="00224E58">
        <w:t xml:space="preserve">pribitek na vrednost teh del za kritje svojih manipulativnih stroškov. </w:t>
      </w:r>
    </w:p>
    <w:p w:rsidR="00315E54" w:rsidRPr="00224E58" w:rsidRDefault="00315E54" w:rsidP="00315E54">
      <w:pPr>
        <w:jc w:val="both"/>
      </w:pPr>
    </w:p>
    <w:p w:rsidR="00315E54" w:rsidRPr="00224E58" w:rsidRDefault="00315E54" w:rsidP="00315E54">
      <w:pPr>
        <w:jc w:val="both"/>
        <w:rPr>
          <w:b/>
        </w:rPr>
      </w:pPr>
      <w:r>
        <w:rPr>
          <w:b/>
        </w:rPr>
        <w:t>I</w:t>
      </w:r>
      <w:r w:rsidRPr="00224E58">
        <w:rPr>
          <w:b/>
        </w:rPr>
        <w:t>X. PRIMOPREDAJA IZVRŠENIH DEL</w:t>
      </w:r>
    </w:p>
    <w:p w:rsidR="00315E54" w:rsidRPr="00224E58" w:rsidRDefault="00315E54" w:rsidP="00315E54">
      <w:pPr>
        <w:jc w:val="both"/>
      </w:pPr>
    </w:p>
    <w:p w:rsidR="00315E54" w:rsidRPr="00224E58" w:rsidRDefault="00315E54" w:rsidP="00315E54">
      <w:pPr>
        <w:jc w:val="both"/>
      </w:pPr>
      <w:r w:rsidRPr="00224E58">
        <w:t>12. člen</w:t>
      </w:r>
    </w:p>
    <w:p w:rsidR="00315E54" w:rsidRPr="00224E58" w:rsidRDefault="00315E54" w:rsidP="00315E54">
      <w:pPr>
        <w:jc w:val="both"/>
      </w:pPr>
      <w:r w:rsidRPr="00224E58">
        <w:t>Kvalitetni in količinski pregled pogodbenih del opravijo naročnik in izvajalec v 8 dneh po obvestilu izvajalca o dokončanju del.</w:t>
      </w:r>
    </w:p>
    <w:p w:rsidR="00315E54" w:rsidRPr="00224E58" w:rsidRDefault="00315E54" w:rsidP="00315E54">
      <w:pPr>
        <w:jc w:val="both"/>
      </w:pPr>
      <w:r w:rsidRPr="00224E58">
        <w:t>Primopredaja izvršenih del se izvrši takoj po odpravi vseh pomanjkljivosti s tehn</w:t>
      </w:r>
      <w:r>
        <w:t>ičnega in kvalitetnega pregleda.</w:t>
      </w:r>
    </w:p>
    <w:p w:rsidR="00315E54" w:rsidRDefault="00315E54" w:rsidP="00315E54">
      <w:pPr>
        <w:jc w:val="both"/>
      </w:pPr>
    </w:p>
    <w:p w:rsidR="00315E54" w:rsidRPr="00224E58" w:rsidRDefault="00315E54" w:rsidP="00315E54">
      <w:pPr>
        <w:jc w:val="both"/>
      </w:pPr>
      <w:r>
        <w:rPr>
          <w:b/>
        </w:rPr>
        <w:t>X</w:t>
      </w:r>
      <w:r w:rsidRPr="00224E58">
        <w:rPr>
          <w:b/>
        </w:rPr>
        <w:t xml:space="preserve">. </w:t>
      </w:r>
      <w:r w:rsidRPr="00224E58">
        <w:rPr>
          <w:b/>
        </w:rPr>
        <w:tab/>
        <w:t>STROKOVNI NADZOR</w:t>
      </w:r>
    </w:p>
    <w:p w:rsidR="00315E54" w:rsidRPr="00224E58" w:rsidRDefault="00315E54" w:rsidP="00315E54">
      <w:pPr>
        <w:jc w:val="both"/>
      </w:pPr>
    </w:p>
    <w:p w:rsidR="00315E54" w:rsidRPr="00224E58" w:rsidRDefault="00315E54" w:rsidP="00315E54">
      <w:pPr>
        <w:jc w:val="both"/>
      </w:pPr>
      <w:r w:rsidRPr="00224E58">
        <w:t>13. člen</w:t>
      </w:r>
    </w:p>
    <w:p w:rsidR="00315E54" w:rsidRPr="00224E58" w:rsidRDefault="00315E54" w:rsidP="00315E54">
      <w:pPr>
        <w:jc w:val="both"/>
      </w:pPr>
      <w:r w:rsidRPr="00224E58">
        <w:t xml:space="preserve">Pooblaščeni zastopnik </w:t>
      </w:r>
      <w:r>
        <w:t>in nadzornik naročnika</w:t>
      </w:r>
      <w:r w:rsidRPr="00224E58">
        <w:t xml:space="preserve"> po tej pogodbi je</w:t>
      </w:r>
      <w:r>
        <w:t>_______________________</w:t>
      </w:r>
    </w:p>
    <w:p w:rsidR="00315E54" w:rsidRPr="00224E58" w:rsidRDefault="00315E54" w:rsidP="00315E54">
      <w:pPr>
        <w:jc w:val="both"/>
      </w:pPr>
      <w:r w:rsidRPr="00224E58">
        <w:t xml:space="preserve">Pooblaščeni zastopnik izvajalca po tej pogodbi je </w:t>
      </w:r>
      <w:r>
        <w:t>_____________________________.</w:t>
      </w:r>
    </w:p>
    <w:p w:rsidR="00315E54" w:rsidRPr="00224E58" w:rsidRDefault="00315E54" w:rsidP="00315E54">
      <w:pPr>
        <w:jc w:val="both"/>
      </w:pPr>
    </w:p>
    <w:p w:rsidR="00315E54" w:rsidRPr="00224E58" w:rsidRDefault="00315E54" w:rsidP="00315E54">
      <w:pPr>
        <w:jc w:val="both"/>
        <w:rPr>
          <w:b/>
        </w:rPr>
      </w:pPr>
      <w:r>
        <w:rPr>
          <w:b/>
        </w:rPr>
        <w:t>XI</w:t>
      </w:r>
      <w:r w:rsidRPr="00224E58">
        <w:rPr>
          <w:b/>
        </w:rPr>
        <w:t xml:space="preserve">. </w:t>
      </w:r>
      <w:r w:rsidRPr="00224E58">
        <w:rPr>
          <w:b/>
        </w:rPr>
        <w:tab/>
        <w:t xml:space="preserve"> REŠEVANJE SPOROV</w:t>
      </w:r>
    </w:p>
    <w:p w:rsidR="00315E54" w:rsidRPr="00224E58" w:rsidRDefault="00315E54" w:rsidP="00315E54">
      <w:pPr>
        <w:jc w:val="both"/>
      </w:pPr>
    </w:p>
    <w:p w:rsidR="00315E54" w:rsidRPr="00224E58" w:rsidRDefault="00315E54" w:rsidP="00315E54">
      <w:pPr>
        <w:jc w:val="both"/>
      </w:pPr>
      <w:r w:rsidRPr="00224E58">
        <w:t>14. člen</w:t>
      </w:r>
    </w:p>
    <w:p w:rsidR="00315E54" w:rsidRPr="00224E58" w:rsidRDefault="00315E54" w:rsidP="00315E54">
      <w:pPr>
        <w:jc w:val="both"/>
      </w:pPr>
      <w:r w:rsidRPr="00224E58">
        <w:t>Morebitne spore, ki bi nastali v zvezi z izvajanjem te pogodbe, bosta pogodbeni stranki skušali rešiti sporazumno.</w:t>
      </w:r>
    </w:p>
    <w:p w:rsidR="00315E54" w:rsidRPr="00224E58" w:rsidRDefault="00315E54" w:rsidP="00315E54">
      <w:pPr>
        <w:jc w:val="both"/>
      </w:pPr>
      <w:r w:rsidRPr="00224E58">
        <w:t>Če spornega vprašanja ne bo možno rešiti sporazumno, lahko vsaka pogodbena stranka sproži spor pri  pristojnem sodišču v Murski Soboti.</w:t>
      </w:r>
    </w:p>
    <w:p w:rsidR="00315E54" w:rsidRPr="00224E58" w:rsidRDefault="00315E54" w:rsidP="00315E54">
      <w:pPr>
        <w:jc w:val="both"/>
      </w:pPr>
    </w:p>
    <w:p w:rsidR="000D537B" w:rsidRDefault="00315E54" w:rsidP="00315E54">
      <w:pPr>
        <w:jc w:val="both"/>
        <w:rPr>
          <w:b/>
        </w:rPr>
      </w:pPr>
      <w:r>
        <w:rPr>
          <w:b/>
        </w:rPr>
        <w:t>X</w:t>
      </w:r>
      <w:r w:rsidRPr="00224E58">
        <w:rPr>
          <w:b/>
        </w:rPr>
        <w:t xml:space="preserve">II. </w:t>
      </w:r>
      <w:r w:rsidRPr="00224E58">
        <w:rPr>
          <w:b/>
        </w:rPr>
        <w:tab/>
        <w:t xml:space="preserve"> KONČNE DOLOČBE</w:t>
      </w:r>
    </w:p>
    <w:p w:rsidR="000D537B" w:rsidRPr="00224E58" w:rsidRDefault="000D537B" w:rsidP="00315E54">
      <w:pPr>
        <w:jc w:val="both"/>
        <w:rPr>
          <w:b/>
        </w:rPr>
      </w:pPr>
    </w:p>
    <w:p w:rsidR="00315E54" w:rsidRPr="00224E58" w:rsidRDefault="00315E54" w:rsidP="00315E54">
      <w:pPr>
        <w:jc w:val="both"/>
      </w:pPr>
      <w:r w:rsidRPr="00224E58">
        <w:t>15. člen</w:t>
      </w:r>
    </w:p>
    <w:p w:rsidR="00315E54" w:rsidRDefault="00315E54" w:rsidP="00315E54">
      <w:pPr>
        <w:jc w:val="both"/>
      </w:pPr>
      <w: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315E54" w:rsidRPr="00224E58" w:rsidRDefault="00315E54" w:rsidP="00315E54">
      <w:pPr>
        <w:jc w:val="both"/>
      </w:pPr>
    </w:p>
    <w:p w:rsidR="00315E54" w:rsidRDefault="00315E54" w:rsidP="00315E54">
      <w:pPr>
        <w:jc w:val="both"/>
      </w:pPr>
      <w:r w:rsidRPr="00224E58">
        <w:lastRenderedPageBreak/>
        <w:t>1</w:t>
      </w:r>
      <w:r w:rsidR="000D537B">
        <w:t>6</w:t>
      </w:r>
      <w:r w:rsidRPr="00224E58">
        <w:t>. člen</w:t>
      </w:r>
    </w:p>
    <w:p w:rsidR="00F553DB" w:rsidRDefault="00F553DB" w:rsidP="00F553DB">
      <w: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F553DB" w:rsidRDefault="00F553DB" w:rsidP="00F553DB">
      <w:r>
        <w:t>•             pridobitev posla,</w:t>
      </w:r>
    </w:p>
    <w:p w:rsidR="00F553DB" w:rsidRDefault="00F553DB" w:rsidP="00F553DB">
      <w:r>
        <w:t>•             za sklenitev posla pod ugodnejšimi pogoji,</w:t>
      </w:r>
    </w:p>
    <w:p w:rsidR="00F553DB" w:rsidRDefault="00F553DB" w:rsidP="00F553DB">
      <w:r>
        <w:t>•             za opustitev dolžnega nadzora nad izvajanjem pogodbenih obveznosti,</w:t>
      </w:r>
    </w:p>
    <w:p w:rsidR="00F553DB" w:rsidRDefault="00F553DB" w:rsidP="00F553DB">
      <w:r>
        <w:t>•             ter za vsako drugo ravnanje ali opustitev, s katerim je organu, ki pogodbo sklepa, povzročena škoda ali je omogočena pridobitev nedovoljene koristi predstavniku organa, drugi pogodbeni stranki ali njenemu predstavniku, zastopniku ali posredniku.</w:t>
      </w:r>
    </w:p>
    <w:p w:rsidR="00F553DB" w:rsidRDefault="00F553DB" w:rsidP="00F553DB">
      <w:r>
        <w:t>Pogodbeni stranki sta se dolžni vzdržati vsakršnih ravnanj, ki bi na podlagi vsebine iz prvega odstavka tega člena pomenila kršitev zakonskih določil.</w:t>
      </w:r>
    </w:p>
    <w:p w:rsidR="00F553DB" w:rsidRDefault="00F553DB" w:rsidP="00F553DB">
      <w:r>
        <w:t>V primeru, da naročnik ugotovi domnevni obstoj dejanskega stanja iz prvega in drugega odstavka tega člena, je dolžan sprožiti postopek ugotavljanja ničnosti pogodbe ter o tem obvestiti pristojne organe pregona.</w:t>
      </w:r>
    </w:p>
    <w:p w:rsidR="00F553DB" w:rsidRDefault="00F553DB" w:rsidP="00F553DB"/>
    <w:p w:rsidR="00F553DB" w:rsidRDefault="00F553DB" w:rsidP="00F553DB">
      <w:r>
        <w:t>17. člen</w:t>
      </w:r>
    </w:p>
    <w:p w:rsidR="00315E54" w:rsidRPr="00224E58" w:rsidRDefault="00315E54" w:rsidP="00315E54">
      <w:pPr>
        <w:jc w:val="both"/>
      </w:pPr>
      <w:r w:rsidRPr="00224E58">
        <w:t>Pogodba je sklenjena in prične veljati z dnem, ko jo podpišeta obe pogodbeni stranki.</w:t>
      </w:r>
    </w:p>
    <w:p w:rsidR="00315E54" w:rsidRPr="00224E58" w:rsidRDefault="00315E54" w:rsidP="00315E54">
      <w:pPr>
        <w:jc w:val="both"/>
      </w:pPr>
    </w:p>
    <w:p w:rsidR="00315E54" w:rsidRPr="00224E58" w:rsidRDefault="00315E54" w:rsidP="00315E54">
      <w:pPr>
        <w:jc w:val="both"/>
      </w:pPr>
      <w:r w:rsidRPr="00224E58">
        <w:t>1</w:t>
      </w:r>
      <w:r w:rsidR="00F553DB">
        <w:t>8</w:t>
      </w:r>
      <w:r w:rsidRPr="00224E58">
        <w:t>. člen</w:t>
      </w:r>
    </w:p>
    <w:p w:rsidR="00315E54" w:rsidRDefault="00315E54" w:rsidP="00315E54">
      <w:pPr>
        <w:jc w:val="both"/>
      </w:pPr>
      <w:r w:rsidRPr="00224E58">
        <w:t xml:space="preserve">Ta pogodba je napisana v </w:t>
      </w:r>
      <w:r>
        <w:t>dveh</w:t>
      </w:r>
      <w:r w:rsidRPr="00224E58">
        <w:t xml:space="preserve"> enakih izvodih, od katerih prejme</w:t>
      </w:r>
      <w:r>
        <w:t>ta</w:t>
      </w:r>
      <w:r w:rsidRPr="00224E58">
        <w:t xml:space="preserve"> </w:t>
      </w:r>
      <w:r>
        <w:t xml:space="preserve">izvajalec in naročnik po 1 </w:t>
      </w:r>
      <w:r w:rsidR="000D537B">
        <w:t xml:space="preserve">(en) </w:t>
      </w:r>
      <w:r>
        <w:t>izvod.</w:t>
      </w:r>
    </w:p>
    <w:p w:rsidR="00315E54" w:rsidRDefault="00315E54" w:rsidP="00315E54">
      <w:pPr>
        <w:jc w:val="both"/>
      </w:pPr>
    </w:p>
    <w:p w:rsidR="00315E54" w:rsidRPr="00224E58" w:rsidRDefault="00315E54" w:rsidP="00315E54">
      <w:pPr>
        <w:jc w:val="both"/>
      </w:pPr>
    </w:p>
    <w:tbl>
      <w:tblPr>
        <w:tblW w:w="0" w:type="auto"/>
        <w:tblLook w:val="01E0"/>
      </w:tblPr>
      <w:tblGrid>
        <w:gridCol w:w="4889"/>
        <w:gridCol w:w="4890"/>
      </w:tblGrid>
      <w:tr w:rsidR="00315E54" w:rsidTr="00303C90">
        <w:tc>
          <w:tcPr>
            <w:tcW w:w="4889" w:type="dxa"/>
            <w:shd w:val="clear" w:color="auto" w:fill="auto"/>
          </w:tcPr>
          <w:p w:rsidR="00315E54" w:rsidRDefault="00315E54" w:rsidP="00303C90">
            <w:pPr>
              <w:widowControl w:val="0"/>
              <w:jc w:val="center"/>
            </w:pPr>
            <w:r>
              <w:t>NAROČNIK:</w:t>
            </w:r>
          </w:p>
        </w:tc>
        <w:tc>
          <w:tcPr>
            <w:tcW w:w="4890" w:type="dxa"/>
            <w:shd w:val="clear" w:color="auto" w:fill="auto"/>
          </w:tcPr>
          <w:p w:rsidR="00315E54" w:rsidRDefault="00315E54" w:rsidP="00303C90">
            <w:pPr>
              <w:widowControl w:val="0"/>
              <w:jc w:val="center"/>
            </w:pPr>
            <w:r>
              <w:t>IZVAJALEC:</w:t>
            </w:r>
          </w:p>
        </w:tc>
      </w:tr>
      <w:tr w:rsidR="00315E54" w:rsidTr="00303C90">
        <w:trPr>
          <w:trHeight w:val="124"/>
        </w:trPr>
        <w:tc>
          <w:tcPr>
            <w:tcW w:w="4889" w:type="dxa"/>
            <w:shd w:val="clear" w:color="auto" w:fill="auto"/>
          </w:tcPr>
          <w:p w:rsidR="00315E54" w:rsidRDefault="00315E54" w:rsidP="00303C90">
            <w:pPr>
              <w:widowControl w:val="0"/>
              <w:jc w:val="center"/>
            </w:pPr>
          </w:p>
        </w:tc>
        <w:tc>
          <w:tcPr>
            <w:tcW w:w="4890" w:type="dxa"/>
            <w:shd w:val="clear" w:color="auto" w:fill="auto"/>
          </w:tcPr>
          <w:p w:rsidR="00315E54" w:rsidRDefault="00315E54" w:rsidP="00303C90">
            <w:pPr>
              <w:widowControl w:val="0"/>
              <w:jc w:val="center"/>
            </w:pPr>
          </w:p>
        </w:tc>
      </w:tr>
      <w:tr w:rsidR="00315E54" w:rsidTr="00303C90">
        <w:trPr>
          <w:trHeight w:val="124"/>
        </w:trPr>
        <w:tc>
          <w:tcPr>
            <w:tcW w:w="4889" w:type="dxa"/>
            <w:shd w:val="clear" w:color="auto" w:fill="auto"/>
          </w:tcPr>
          <w:p w:rsidR="00315E54" w:rsidRDefault="00315E54" w:rsidP="00303C90">
            <w:pPr>
              <w:widowControl w:val="0"/>
              <w:jc w:val="center"/>
            </w:pPr>
          </w:p>
        </w:tc>
        <w:tc>
          <w:tcPr>
            <w:tcW w:w="4890" w:type="dxa"/>
            <w:shd w:val="clear" w:color="auto" w:fill="auto"/>
          </w:tcPr>
          <w:p w:rsidR="00315E54" w:rsidRDefault="00315E54" w:rsidP="00303C90">
            <w:pPr>
              <w:widowControl w:val="0"/>
              <w:jc w:val="both"/>
            </w:pPr>
          </w:p>
        </w:tc>
      </w:tr>
      <w:tr w:rsidR="00315E54" w:rsidTr="00303C90">
        <w:tc>
          <w:tcPr>
            <w:tcW w:w="4889" w:type="dxa"/>
            <w:shd w:val="clear" w:color="auto" w:fill="auto"/>
          </w:tcPr>
          <w:p w:rsidR="00315E54" w:rsidRDefault="00315E54" w:rsidP="00303C90">
            <w:pPr>
              <w:widowControl w:val="0"/>
              <w:jc w:val="center"/>
            </w:pPr>
            <w:r>
              <w:t>Direktor</w:t>
            </w:r>
          </w:p>
        </w:tc>
        <w:tc>
          <w:tcPr>
            <w:tcW w:w="4890" w:type="dxa"/>
            <w:shd w:val="clear" w:color="auto" w:fill="auto"/>
          </w:tcPr>
          <w:p w:rsidR="00315E54" w:rsidRDefault="00315E54" w:rsidP="00303C90">
            <w:pPr>
              <w:widowControl w:val="0"/>
              <w:jc w:val="center"/>
            </w:pPr>
            <w:r>
              <w:t>Direktor</w:t>
            </w:r>
          </w:p>
        </w:tc>
      </w:tr>
      <w:tr w:rsidR="00315E54" w:rsidTr="00303C90">
        <w:tc>
          <w:tcPr>
            <w:tcW w:w="4889" w:type="dxa"/>
            <w:shd w:val="clear" w:color="auto" w:fill="auto"/>
          </w:tcPr>
          <w:p w:rsidR="00315E54" w:rsidRDefault="00315E54" w:rsidP="00303C90">
            <w:pPr>
              <w:widowControl w:val="0"/>
              <w:jc w:val="center"/>
            </w:pPr>
          </w:p>
        </w:tc>
        <w:tc>
          <w:tcPr>
            <w:tcW w:w="4890" w:type="dxa"/>
            <w:shd w:val="clear" w:color="auto" w:fill="auto"/>
          </w:tcPr>
          <w:p w:rsidR="00315E54" w:rsidRDefault="00315E54" w:rsidP="00303C90">
            <w:pPr>
              <w:widowControl w:val="0"/>
              <w:jc w:val="center"/>
            </w:pPr>
          </w:p>
        </w:tc>
      </w:tr>
    </w:tbl>
    <w:p w:rsidR="00315E54" w:rsidRDefault="00315E54" w:rsidP="00315E54"/>
    <w:p w:rsidR="00315E54" w:rsidRDefault="00315E54" w:rsidP="00315E54">
      <w:pPr>
        <w:autoSpaceDE w:val="0"/>
        <w:autoSpaceDN w:val="0"/>
        <w:adjustRightInd w:val="0"/>
        <w:spacing w:line="360" w:lineRule="auto"/>
        <w:rPr>
          <w:b/>
          <w:i/>
        </w:rPr>
      </w:pPr>
    </w:p>
    <w:p w:rsidR="00315E54" w:rsidRDefault="00315E54" w:rsidP="00315E54">
      <w:pPr>
        <w:autoSpaceDE w:val="0"/>
        <w:autoSpaceDN w:val="0"/>
        <w:adjustRightInd w:val="0"/>
        <w:spacing w:line="360" w:lineRule="auto"/>
        <w:rPr>
          <w:b/>
          <w:i/>
        </w:rPr>
      </w:pPr>
    </w:p>
    <w:p w:rsidR="00315E54" w:rsidRDefault="00315E54" w:rsidP="00315E54">
      <w:pPr>
        <w:autoSpaceDE w:val="0"/>
        <w:autoSpaceDN w:val="0"/>
        <w:adjustRightInd w:val="0"/>
        <w:spacing w:line="360" w:lineRule="auto"/>
        <w:rPr>
          <w:b/>
          <w:i/>
        </w:rPr>
      </w:pPr>
      <w:r w:rsidRPr="00935DC6">
        <w:rPr>
          <w:b/>
          <w:i/>
        </w:rPr>
        <w:lastRenderedPageBreak/>
        <w:t>OBR-</w:t>
      </w:r>
      <w:r>
        <w:rPr>
          <w:b/>
          <w:i/>
        </w:rPr>
        <w:t>5</w:t>
      </w:r>
    </w:p>
    <w:p w:rsidR="00315E54" w:rsidRDefault="00315E54" w:rsidP="00315E54">
      <w:pPr>
        <w:autoSpaceDE w:val="0"/>
        <w:autoSpaceDN w:val="0"/>
        <w:adjustRightInd w:val="0"/>
        <w:rPr>
          <w:b/>
          <w:i/>
        </w:rPr>
      </w:pPr>
    </w:p>
    <w:p w:rsidR="00315E54" w:rsidRDefault="00315E54" w:rsidP="00315E54">
      <w:pPr>
        <w:autoSpaceDE w:val="0"/>
        <w:autoSpaceDN w:val="0"/>
        <w:adjustRightInd w:val="0"/>
        <w:rPr>
          <w:b/>
          <w:i/>
        </w:rPr>
      </w:pPr>
      <w:r w:rsidRPr="004A7E5F">
        <w:rPr>
          <w:b/>
          <w:i/>
        </w:rPr>
        <w:t>OBRAZEC GARANCIJE ZA DOBRO IZVEDBO POSLA</w:t>
      </w:r>
    </w:p>
    <w:p w:rsidR="00315E54" w:rsidRDefault="00315E54" w:rsidP="00315E54">
      <w:pPr>
        <w:autoSpaceDE w:val="0"/>
        <w:autoSpaceDN w:val="0"/>
        <w:adjustRightInd w:val="0"/>
        <w:rPr>
          <w:b/>
          <w:i/>
        </w:rPr>
      </w:pPr>
    </w:p>
    <w:p w:rsidR="00315E54" w:rsidRPr="00D97109" w:rsidRDefault="00315E54" w:rsidP="00315E54">
      <w:pPr>
        <w:autoSpaceDE w:val="0"/>
        <w:autoSpaceDN w:val="0"/>
        <w:adjustRightInd w:val="0"/>
        <w:jc w:val="center"/>
        <w:rPr>
          <w:b/>
        </w:rPr>
      </w:pPr>
      <w:r w:rsidRPr="00D97109">
        <w:rPr>
          <w:b/>
        </w:rPr>
        <w:t>MENIČNA IZJAVA</w:t>
      </w:r>
    </w:p>
    <w:p w:rsidR="00315E54" w:rsidRPr="00D97109" w:rsidRDefault="00315E54" w:rsidP="00315E54">
      <w:pPr>
        <w:autoSpaceDE w:val="0"/>
        <w:autoSpaceDN w:val="0"/>
        <w:adjustRightInd w:val="0"/>
        <w:jc w:val="center"/>
      </w:pPr>
      <w:r w:rsidRPr="00D97109">
        <w:t>s pooblastilom za unovčenje</w:t>
      </w:r>
    </w:p>
    <w:p w:rsidR="00315E54" w:rsidRPr="008F104C" w:rsidRDefault="00315E54" w:rsidP="00315E54">
      <w:pPr>
        <w:autoSpaceDE w:val="0"/>
        <w:autoSpaceDN w:val="0"/>
        <w:adjustRightInd w:val="0"/>
        <w:rPr>
          <w:rFonts w:ascii="Arial" w:hAnsi="Arial" w:cs="Arial"/>
        </w:rPr>
      </w:pPr>
    </w:p>
    <w:p w:rsidR="00315E54" w:rsidRPr="002D68E4" w:rsidRDefault="00315E54" w:rsidP="00315E54">
      <w:pPr>
        <w:autoSpaceDE w:val="0"/>
        <w:autoSpaceDN w:val="0"/>
        <w:adjustRightInd w:val="0"/>
      </w:pPr>
      <w:r>
        <w:t>Izvajalec</w:t>
      </w:r>
      <w:r w:rsidRPr="002D68E4">
        <w:t xml:space="preserve">:  </w:t>
      </w:r>
    </w:p>
    <w:p w:rsidR="00315E54" w:rsidRPr="002D68E4" w:rsidRDefault="00315E54" w:rsidP="00315E54">
      <w:pPr>
        <w:pBdr>
          <w:bottom w:val="single" w:sz="4" w:space="1" w:color="auto"/>
        </w:pBdr>
        <w:autoSpaceDE w:val="0"/>
        <w:autoSpaceDN w:val="0"/>
        <w:adjustRightInd w:val="0"/>
      </w:pPr>
    </w:p>
    <w:p w:rsidR="00315E54" w:rsidRPr="002D68E4" w:rsidRDefault="00315E54" w:rsidP="00315E54">
      <w:pPr>
        <w:autoSpaceDE w:val="0"/>
        <w:autoSpaceDN w:val="0"/>
        <w:adjustRightInd w:val="0"/>
      </w:pPr>
    </w:p>
    <w:p w:rsidR="00315E54" w:rsidRPr="002D68E4" w:rsidRDefault="00C56D80" w:rsidP="00315E54">
      <w:pPr>
        <w:autoSpaceDE w:val="0"/>
        <w:autoSpaceDN w:val="0"/>
        <w:adjustRightInd w:val="0"/>
        <w:jc w:val="both"/>
      </w:pPr>
      <w:r>
        <w:t>n</w:t>
      </w:r>
      <w:r w:rsidR="00315E54">
        <w:t xml:space="preserve">aročniku, </w:t>
      </w:r>
      <w:proofErr w:type="spellStart"/>
      <w:r w:rsidR="0051636B">
        <w:t>Makrobios</w:t>
      </w:r>
      <w:proofErr w:type="spellEnd"/>
      <w:r w:rsidR="0051636B">
        <w:t xml:space="preserve"> Panonija so.p.</w:t>
      </w:r>
      <w:r w:rsidR="00315E54">
        <w:t>,</w:t>
      </w:r>
      <w:r w:rsidR="00315E54" w:rsidRPr="00371AA6">
        <w:t xml:space="preserve"> L</w:t>
      </w:r>
      <w:r w:rsidR="0051636B">
        <w:t>ucova 33</w:t>
      </w:r>
      <w:r w:rsidR="00315E54" w:rsidRPr="00371AA6">
        <w:t>, 9</w:t>
      </w:r>
      <w:r w:rsidR="0051636B">
        <w:t>203 Petrovci</w:t>
      </w:r>
      <w:r w:rsidR="00315E54">
        <w:t xml:space="preserve">, </w:t>
      </w:r>
      <w:r w:rsidR="00315E54" w:rsidRPr="002D68E4">
        <w:t>kot garancijo za resnost naše ponudbe za pridobitev javnega naročila</w:t>
      </w:r>
      <w:r w:rsidR="00315E54">
        <w:t>:</w:t>
      </w:r>
    </w:p>
    <w:p w:rsidR="00E9351B" w:rsidRDefault="00E9351B" w:rsidP="00315E54">
      <w:pPr>
        <w:pStyle w:val="Telobesedila"/>
        <w:rPr>
          <w:b/>
          <w:bCs/>
          <w:sz w:val="22"/>
          <w:szCs w:val="22"/>
        </w:rPr>
      </w:pPr>
    </w:p>
    <w:p w:rsidR="00315E54" w:rsidRPr="001A2F3F" w:rsidRDefault="00315E54" w:rsidP="00315E54">
      <w:pPr>
        <w:pStyle w:val="Telobesedila"/>
        <w:rPr>
          <w:b/>
          <w:bCs/>
          <w:sz w:val="22"/>
          <w:szCs w:val="22"/>
        </w:rPr>
      </w:pPr>
      <w:r w:rsidRPr="001A2F3F">
        <w:rPr>
          <w:b/>
          <w:bCs/>
          <w:sz w:val="22"/>
          <w:szCs w:val="22"/>
        </w:rPr>
        <w:t>»</w:t>
      </w:r>
      <w:r w:rsidR="0051636B">
        <w:rPr>
          <w:b/>
          <w:bCs/>
          <w:sz w:val="22"/>
          <w:szCs w:val="22"/>
        </w:rPr>
        <w:t>IZGRADNJA APARTMAJA NARAVNE GRADNJE</w:t>
      </w:r>
      <w:r w:rsidRPr="001A2F3F">
        <w:rPr>
          <w:b/>
          <w:bCs/>
          <w:sz w:val="22"/>
          <w:szCs w:val="22"/>
        </w:rPr>
        <w:t>«</w:t>
      </w:r>
    </w:p>
    <w:p w:rsidR="00315E54" w:rsidRPr="002D68E4" w:rsidRDefault="00315E54" w:rsidP="00315E54">
      <w:pPr>
        <w:autoSpaceDE w:val="0"/>
        <w:autoSpaceDN w:val="0"/>
        <w:adjustRightInd w:val="0"/>
        <w:jc w:val="both"/>
      </w:pPr>
    </w:p>
    <w:p w:rsidR="00315E54" w:rsidRPr="002D68E4" w:rsidRDefault="00315E54" w:rsidP="00315E54">
      <w:pPr>
        <w:autoSpaceDE w:val="0"/>
        <w:autoSpaceDN w:val="0"/>
        <w:adjustRightInd w:val="0"/>
        <w:jc w:val="both"/>
      </w:pPr>
      <w:r w:rsidRPr="002D68E4">
        <w:t xml:space="preserve">izročamo </w:t>
      </w:r>
      <w:proofErr w:type="spellStart"/>
      <w:r w:rsidRPr="002D68E4">
        <w:t>bianco</w:t>
      </w:r>
      <w:proofErr w:type="spellEnd"/>
      <w:r w:rsidRPr="002D68E4">
        <w:t xml:space="preserve"> menico ter menično izjavo s pooblastilom za unov</w:t>
      </w:r>
      <w:r>
        <w:t>č</w:t>
      </w:r>
      <w:r w:rsidRPr="002D68E4">
        <w:t xml:space="preserve">enje. </w:t>
      </w:r>
      <w:proofErr w:type="spellStart"/>
      <w:r w:rsidRPr="002D68E4">
        <w:t>Bianco</w:t>
      </w:r>
      <w:proofErr w:type="spellEnd"/>
      <w:r w:rsidRPr="002D68E4">
        <w:t xml:space="preserve"> menica je neprenosljiva,unovčljiva na prvi poziv, brez protesta in je podpisana s strani pooblaščene osebe:</w:t>
      </w:r>
    </w:p>
    <w:p w:rsidR="00315E54" w:rsidRDefault="00315E54" w:rsidP="00315E54">
      <w:pPr>
        <w:autoSpaceDE w:val="0"/>
        <w:autoSpaceDN w:val="0"/>
        <w:adjustRightInd w:val="0"/>
      </w:pPr>
    </w:p>
    <w:tbl>
      <w:tblPr>
        <w:tblW w:w="9606" w:type="dxa"/>
        <w:tblLook w:val="01E0"/>
      </w:tblPr>
      <w:tblGrid>
        <w:gridCol w:w="4786"/>
        <w:gridCol w:w="709"/>
        <w:gridCol w:w="4111"/>
      </w:tblGrid>
      <w:tr w:rsidR="00315E54" w:rsidTr="00303C90">
        <w:tc>
          <w:tcPr>
            <w:tcW w:w="4786" w:type="dxa"/>
            <w:tcBorders>
              <w:bottom w:val="single" w:sz="4" w:space="0" w:color="auto"/>
            </w:tcBorders>
            <w:shd w:val="clear" w:color="auto" w:fill="auto"/>
          </w:tcPr>
          <w:p w:rsidR="00315E54" w:rsidRDefault="00315E54" w:rsidP="00303C90">
            <w:pPr>
              <w:autoSpaceDE w:val="0"/>
              <w:autoSpaceDN w:val="0"/>
              <w:adjustRightInd w:val="0"/>
            </w:pPr>
          </w:p>
        </w:tc>
        <w:tc>
          <w:tcPr>
            <w:tcW w:w="709" w:type="dxa"/>
            <w:shd w:val="clear" w:color="auto" w:fill="auto"/>
          </w:tcPr>
          <w:p w:rsidR="00315E54" w:rsidRDefault="00315E54" w:rsidP="00303C90">
            <w:pPr>
              <w:autoSpaceDE w:val="0"/>
              <w:autoSpaceDN w:val="0"/>
              <w:adjustRightInd w:val="0"/>
            </w:pPr>
          </w:p>
        </w:tc>
        <w:tc>
          <w:tcPr>
            <w:tcW w:w="4111" w:type="dxa"/>
            <w:tcBorders>
              <w:bottom w:val="single" w:sz="4" w:space="0" w:color="auto"/>
            </w:tcBorders>
            <w:shd w:val="clear" w:color="auto" w:fill="auto"/>
          </w:tcPr>
          <w:p w:rsidR="00315E54" w:rsidRDefault="00315E54" w:rsidP="00303C90">
            <w:pPr>
              <w:autoSpaceDE w:val="0"/>
              <w:autoSpaceDN w:val="0"/>
              <w:adjustRightInd w:val="0"/>
            </w:pPr>
          </w:p>
        </w:tc>
      </w:tr>
      <w:tr w:rsidR="00315E54" w:rsidTr="00303C90">
        <w:tc>
          <w:tcPr>
            <w:tcW w:w="4786" w:type="dxa"/>
            <w:tcBorders>
              <w:top w:val="single" w:sz="4" w:space="0" w:color="auto"/>
            </w:tcBorders>
            <w:shd w:val="clear" w:color="auto" w:fill="auto"/>
          </w:tcPr>
          <w:p w:rsidR="00315E54" w:rsidRPr="00B132EC" w:rsidRDefault="00315E54" w:rsidP="00303C90">
            <w:pPr>
              <w:autoSpaceDE w:val="0"/>
              <w:autoSpaceDN w:val="0"/>
              <w:adjustRightInd w:val="0"/>
              <w:jc w:val="center"/>
              <w:rPr>
                <w:sz w:val="20"/>
                <w:szCs w:val="20"/>
              </w:rPr>
            </w:pPr>
            <w:r w:rsidRPr="00B132EC">
              <w:rPr>
                <w:sz w:val="20"/>
                <w:szCs w:val="20"/>
              </w:rPr>
              <w:t>(ime in priimek pooblaščene osebe)</w:t>
            </w:r>
          </w:p>
        </w:tc>
        <w:tc>
          <w:tcPr>
            <w:tcW w:w="709" w:type="dxa"/>
            <w:shd w:val="clear" w:color="auto" w:fill="auto"/>
          </w:tcPr>
          <w:p w:rsidR="00315E54" w:rsidRDefault="00315E54" w:rsidP="00303C90">
            <w:pPr>
              <w:autoSpaceDE w:val="0"/>
              <w:autoSpaceDN w:val="0"/>
              <w:adjustRightInd w:val="0"/>
              <w:jc w:val="center"/>
            </w:pPr>
          </w:p>
        </w:tc>
        <w:tc>
          <w:tcPr>
            <w:tcW w:w="4111" w:type="dxa"/>
            <w:tcBorders>
              <w:top w:val="single" w:sz="4" w:space="0" w:color="auto"/>
            </w:tcBorders>
            <w:shd w:val="clear" w:color="auto" w:fill="auto"/>
          </w:tcPr>
          <w:p w:rsidR="00315E54" w:rsidRPr="00B132EC" w:rsidRDefault="00315E54" w:rsidP="00303C90">
            <w:pPr>
              <w:autoSpaceDE w:val="0"/>
              <w:autoSpaceDN w:val="0"/>
              <w:adjustRightInd w:val="0"/>
              <w:jc w:val="center"/>
              <w:rPr>
                <w:sz w:val="20"/>
                <w:szCs w:val="20"/>
              </w:rPr>
            </w:pPr>
            <w:r w:rsidRPr="00B132EC">
              <w:rPr>
                <w:sz w:val="20"/>
                <w:szCs w:val="20"/>
              </w:rPr>
              <w:t>(funkcija)</w:t>
            </w:r>
          </w:p>
        </w:tc>
      </w:tr>
      <w:tr w:rsidR="00315E54" w:rsidTr="00303C90">
        <w:tc>
          <w:tcPr>
            <w:tcW w:w="4786" w:type="dxa"/>
            <w:shd w:val="clear" w:color="auto" w:fill="auto"/>
          </w:tcPr>
          <w:p w:rsidR="00315E54" w:rsidRDefault="00315E54" w:rsidP="00303C90">
            <w:pPr>
              <w:autoSpaceDE w:val="0"/>
              <w:autoSpaceDN w:val="0"/>
              <w:adjustRightInd w:val="0"/>
            </w:pPr>
          </w:p>
        </w:tc>
        <w:tc>
          <w:tcPr>
            <w:tcW w:w="709" w:type="dxa"/>
            <w:shd w:val="clear" w:color="auto" w:fill="auto"/>
          </w:tcPr>
          <w:p w:rsidR="00315E54" w:rsidRDefault="00315E54" w:rsidP="00303C90">
            <w:pPr>
              <w:autoSpaceDE w:val="0"/>
              <w:autoSpaceDN w:val="0"/>
              <w:adjustRightInd w:val="0"/>
            </w:pPr>
          </w:p>
        </w:tc>
        <w:tc>
          <w:tcPr>
            <w:tcW w:w="4111" w:type="dxa"/>
            <w:shd w:val="clear" w:color="auto" w:fill="auto"/>
          </w:tcPr>
          <w:p w:rsidR="00315E54" w:rsidRDefault="00315E54" w:rsidP="00303C90">
            <w:pPr>
              <w:autoSpaceDE w:val="0"/>
              <w:autoSpaceDN w:val="0"/>
              <w:adjustRightInd w:val="0"/>
            </w:pPr>
          </w:p>
        </w:tc>
      </w:tr>
      <w:tr w:rsidR="00315E54" w:rsidTr="00303C90">
        <w:tc>
          <w:tcPr>
            <w:tcW w:w="4786" w:type="dxa"/>
            <w:tcBorders>
              <w:bottom w:val="single" w:sz="4" w:space="0" w:color="auto"/>
            </w:tcBorders>
            <w:shd w:val="clear" w:color="auto" w:fill="auto"/>
          </w:tcPr>
          <w:p w:rsidR="00315E54" w:rsidRDefault="00315E54" w:rsidP="00303C90">
            <w:pPr>
              <w:autoSpaceDE w:val="0"/>
              <w:autoSpaceDN w:val="0"/>
              <w:adjustRightInd w:val="0"/>
            </w:pPr>
          </w:p>
        </w:tc>
        <w:tc>
          <w:tcPr>
            <w:tcW w:w="709" w:type="dxa"/>
            <w:shd w:val="clear" w:color="auto" w:fill="auto"/>
          </w:tcPr>
          <w:p w:rsidR="00315E54" w:rsidRDefault="00315E54" w:rsidP="00303C90">
            <w:pPr>
              <w:autoSpaceDE w:val="0"/>
              <w:autoSpaceDN w:val="0"/>
              <w:adjustRightInd w:val="0"/>
            </w:pPr>
          </w:p>
        </w:tc>
        <w:tc>
          <w:tcPr>
            <w:tcW w:w="4111" w:type="dxa"/>
            <w:shd w:val="clear" w:color="auto" w:fill="auto"/>
          </w:tcPr>
          <w:p w:rsidR="00315E54" w:rsidRDefault="00315E54" w:rsidP="00303C90">
            <w:pPr>
              <w:autoSpaceDE w:val="0"/>
              <w:autoSpaceDN w:val="0"/>
              <w:adjustRightInd w:val="0"/>
            </w:pPr>
          </w:p>
        </w:tc>
      </w:tr>
      <w:tr w:rsidR="00315E54" w:rsidTr="00303C90">
        <w:tc>
          <w:tcPr>
            <w:tcW w:w="4786" w:type="dxa"/>
            <w:tcBorders>
              <w:top w:val="single" w:sz="4" w:space="0" w:color="auto"/>
            </w:tcBorders>
            <w:shd w:val="clear" w:color="auto" w:fill="auto"/>
          </w:tcPr>
          <w:p w:rsidR="00315E54" w:rsidRPr="00B132EC" w:rsidRDefault="00315E54" w:rsidP="00303C90">
            <w:pPr>
              <w:autoSpaceDE w:val="0"/>
              <w:autoSpaceDN w:val="0"/>
              <w:adjustRightInd w:val="0"/>
              <w:jc w:val="center"/>
              <w:rPr>
                <w:sz w:val="20"/>
                <w:szCs w:val="20"/>
              </w:rPr>
            </w:pPr>
            <w:r w:rsidRPr="00B132EC">
              <w:rPr>
                <w:sz w:val="20"/>
                <w:szCs w:val="20"/>
              </w:rPr>
              <w:t>(podpis)</w:t>
            </w:r>
          </w:p>
        </w:tc>
        <w:tc>
          <w:tcPr>
            <w:tcW w:w="709" w:type="dxa"/>
            <w:shd w:val="clear" w:color="auto" w:fill="auto"/>
          </w:tcPr>
          <w:p w:rsidR="00315E54" w:rsidRDefault="00315E54" w:rsidP="00303C90">
            <w:pPr>
              <w:autoSpaceDE w:val="0"/>
              <w:autoSpaceDN w:val="0"/>
              <w:adjustRightInd w:val="0"/>
            </w:pPr>
          </w:p>
        </w:tc>
        <w:tc>
          <w:tcPr>
            <w:tcW w:w="4111" w:type="dxa"/>
            <w:shd w:val="clear" w:color="auto" w:fill="auto"/>
          </w:tcPr>
          <w:p w:rsidR="00315E54" w:rsidRDefault="00315E54" w:rsidP="00303C90">
            <w:pPr>
              <w:autoSpaceDE w:val="0"/>
              <w:autoSpaceDN w:val="0"/>
              <w:adjustRightInd w:val="0"/>
            </w:pPr>
          </w:p>
        </w:tc>
      </w:tr>
    </w:tbl>
    <w:p w:rsidR="00315E54" w:rsidRPr="002D68E4" w:rsidRDefault="00315E54" w:rsidP="00315E54">
      <w:pPr>
        <w:autoSpaceDE w:val="0"/>
        <w:autoSpaceDN w:val="0"/>
        <w:adjustRightInd w:val="0"/>
      </w:pPr>
    </w:p>
    <w:p w:rsidR="00E9351B" w:rsidRDefault="00315E54" w:rsidP="00315E54">
      <w:pPr>
        <w:autoSpaceDE w:val="0"/>
        <w:autoSpaceDN w:val="0"/>
        <w:adjustRightInd w:val="0"/>
        <w:jc w:val="both"/>
      </w:pPr>
      <w:r w:rsidRPr="002D68E4">
        <w:t xml:space="preserve">Naročnika, </w:t>
      </w:r>
      <w:proofErr w:type="spellStart"/>
      <w:r w:rsidR="0051636B">
        <w:t>Makrobios</w:t>
      </w:r>
      <w:proofErr w:type="spellEnd"/>
      <w:r w:rsidR="0051636B">
        <w:t xml:space="preserve"> Panonija so.p.,</w:t>
      </w:r>
      <w:r w:rsidR="0051636B" w:rsidRPr="00371AA6">
        <w:t xml:space="preserve"> L</w:t>
      </w:r>
      <w:r w:rsidR="0051636B">
        <w:t>ucova 33</w:t>
      </w:r>
      <w:r w:rsidR="0051636B" w:rsidRPr="00371AA6">
        <w:t>, 9</w:t>
      </w:r>
      <w:r w:rsidR="0051636B">
        <w:t xml:space="preserve">203 Petrovci, </w:t>
      </w:r>
      <w:r w:rsidRPr="002D68E4">
        <w:t xml:space="preserve">nepreklicno pooblaščamo, da izpolni to </w:t>
      </w:r>
      <w:proofErr w:type="spellStart"/>
      <w:r w:rsidRPr="002D68E4">
        <w:t>bianco</w:t>
      </w:r>
      <w:proofErr w:type="spellEnd"/>
      <w:r w:rsidRPr="002D68E4">
        <w:t xml:space="preserve"> menico v znesku </w:t>
      </w:r>
      <w:r>
        <w:t>3% od vrednosti pogodbe br</w:t>
      </w:r>
      <w:r w:rsidR="00E9351B">
        <w:t xml:space="preserve">ez DDV, t.j. </w:t>
      </w:r>
    </w:p>
    <w:p w:rsidR="00315E54" w:rsidRPr="002D68E4" w:rsidRDefault="00E9351B" w:rsidP="00315E54">
      <w:pPr>
        <w:autoSpaceDE w:val="0"/>
        <w:autoSpaceDN w:val="0"/>
        <w:adjustRightInd w:val="0"/>
        <w:jc w:val="both"/>
      </w:pPr>
      <w:r>
        <w:t>____________________ EUR</w:t>
      </w:r>
    </w:p>
    <w:p w:rsidR="00315E54" w:rsidRPr="002D68E4" w:rsidRDefault="00315E54" w:rsidP="00315E54">
      <w:pPr>
        <w:autoSpaceDE w:val="0"/>
        <w:autoSpaceDN w:val="0"/>
        <w:adjustRightInd w:val="0"/>
        <w:jc w:val="both"/>
      </w:pPr>
      <w:r w:rsidRPr="002D68E4">
        <w:t xml:space="preserve">                                                                  </w:t>
      </w:r>
    </w:p>
    <w:p w:rsidR="00315E54" w:rsidRDefault="00315E54" w:rsidP="00315E54">
      <w:pPr>
        <w:autoSpaceDE w:val="0"/>
        <w:autoSpaceDN w:val="0"/>
        <w:adjustRightInd w:val="0"/>
        <w:jc w:val="both"/>
      </w:pPr>
      <w:r w:rsidRPr="002D68E4">
        <w:t>in jo unovči v primeru</w:t>
      </w:r>
      <w:r>
        <w:t>:</w:t>
      </w:r>
    </w:p>
    <w:p w:rsidR="00315E54" w:rsidRDefault="00315E54" w:rsidP="00315E54">
      <w:pPr>
        <w:autoSpaceDE w:val="0"/>
        <w:autoSpaceDN w:val="0"/>
        <w:adjustRightInd w:val="0"/>
        <w:jc w:val="both"/>
      </w:pPr>
    </w:p>
    <w:p w:rsidR="00315E54" w:rsidRDefault="00315E54" w:rsidP="00037396">
      <w:pPr>
        <w:numPr>
          <w:ilvl w:val="0"/>
          <w:numId w:val="12"/>
        </w:numPr>
        <w:autoSpaceDE w:val="0"/>
        <w:autoSpaceDN w:val="0"/>
        <w:adjustRightInd w:val="0"/>
        <w:spacing w:after="0" w:line="240" w:lineRule="auto"/>
        <w:jc w:val="both"/>
      </w:pPr>
      <w:r>
        <w:t>kršitev pogodbenih določil, ki so na strani izvajalca.</w:t>
      </w:r>
    </w:p>
    <w:p w:rsidR="00315E54" w:rsidRPr="002D68E4" w:rsidRDefault="00315E54" w:rsidP="00315E54">
      <w:pPr>
        <w:autoSpaceDE w:val="0"/>
        <w:autoSpaceDN w:val="0"/>
        <w:adjustRightInd w:val="0"/>
        <w:jc w:val="both"/>
      </w:pPr>
    </w:p>
    <w:p w:rsidR="00315E54" w:rsidRPr="002D68E4" w:rsidRDefault="00315E54" w:rsidP="00315E54">
      <w:pPr>
        <w:autoSpaceDE w:val="0"/>
        <w:autoSpaceDN w:val="0"/>
        <w:adjustRightInd w:val="0"/>
        <w:jc w:val="both"/>
      </w:pPr>
      <w:r w:rsidRPr="002D68E4">
        <w:lastRenderedPageBreak/>
        <w:t xml:space="preserve">Menica je plačljiva pri banki: </w:t>
      </w:r>
    </w:p>
    <w:tbl>
      <w:tblPr>
        <w:tblW w:w="0" w:type="auto"/>
        <w:tblLook w:val="01E0"/>
      </w:tblPr>
      <w:tblGrid>
        <w:gridCol w:w="5353"/>
      </w:tblGrid>
      <w:tr w:rsidR="00315E54" w:rsidRPr="00AF6D23" w:rsidTr="00303C90">
        <w:tc>
          <w:tcPr>
            <w:tcW w:w="5353" w:type="dxa"/>
            <w:tcBorders>
              <w:bottom w:val="single" w:sz="4" w:space="0" w:color="auto"/>
            </w:tcBorders>
            <w:shd w:val="clear" w:color="auto" w:fill="auto"/>
          </w:tcPr>
          <w:p w:rsidR="00315E54" w:rsidRPr="00AF6D23" w:rsidRDefault="00315E54" w:rsidP="00303C90">
            <w:pPr>
              <w:autoSpaceDE w:val="0"/>
              <w:autoSpaceDN w:val="0"/>
              <w:adjustRightInd w:val="0"/>
              <w:jc w:val="both"/>
            </w:pPr>
          </w:p>
        </w:tc>
      </w:tr>
    </w:tbl>
    <w:p w:rsidR="00315E54" w:rsidRPr="002D68E4" w:rsidRDefault="00315E54" w:rsidP="00315E54">
      <w:pPr>
        <w:autoSpaceDE w:val="0"/>
        <w:autoSpaceDN w:val="0"/>
        <w:adjustRightInd w:val="0"/>
        <w:jc w:val="both"/>
      </w:pPr>
    </w:p>
    <w:p w:rsidR="00315E54" w:rsidRPr="002D68E4" w:rsidRDefault="00315E54" w:rsidP="00315E54">
      <w:pPr>
        <w:autoSpaceDE w:val="0"/>
        <w:autoSpaceDN w:val="0"/>
        <w:adjustRightInd w:val="0"/>
        <w:jc w:val="both"/>
      </w:pPr>
      <w:r w:rsidRPr="002D68E4">
        <w:t xml:space="preserve">ki vodi naš TRR številka: </w:t>
      </w:r>
    </w:p>
    <w:tbl>
      <w:tblPr>
        <w:tblW w:w="0" w:type="auto"/>
        <w:tblLook w:val="01E0"/>
      </w:tblPr>
      <w:tblGrid>
        <w:gridCol w:w="5353"/>
      </w:tblGrid>
      <w:tr w:rsidR="00315E54" w:rsidRPr="00AF6D23" w:rsidTr="00303C90">
        <w:tc>
          <w:tcPr>
            <w:tcW w:w="5353" w:type="dxa"/>
            <w:tcBorders>
              <w:bottom w:val="single" w:sz="4" w:space="0" w:color="auto"/>
            </w:tcBorders>
            <w:shd w:val="clear" w:color="auto" w:fill="auto"/>
          </w:tcPr>
          <w:p w:rsidR="00315E54" w:rsidRPr="00AF6D23" w:rsidRDefault="00315E54" w:rsidP="00303C90">
            <w:pPr>
              <w:autoSpaceDE w:val="0"/>
              <w:autoSpaceDN w:val="0"/>
              <w:adjustRightInd w:val="0"/>
              <w:jc w:val="both"/>
            </w:pPr>
          </w:p>
        </w:tc>
      </w:tr>
    </w:tbl>
    <w:p w:rsidR="00315E54" w:rsidRPr="002D68E4" w:rsidRDefault="00315E54" w:rsidP="00315E54">
      <w:pPr>
        <w:autoSpaceDE w:val="0"/>
        <w:autoSpaceDN w:val="0"/>
        <w:adjustRightInd w:val="0"/>
        <w:jc w:val="both"/>
      </w:pPr>
    </w:p>
    <w:p w:rsidR="00315E54" w:rsidRPr="002D68E4" w:rsidRDefault="00315E54" w:rsidP="00315E54">
      <w:pPr>
        <w:autoSpaceDE w:val="0"/>
        <w:autoSpaceDN w:val="0"/>
        <w:adjustRightInd w:val="0"/>
        <w:jc w:val="both"/>
      </w:pPr>
      <w:r w:rsidRPr="002D68E4">
        <w:t xml:space="preserve">Menico se lahko unovči najkasneje </w:t>
      </w:r>
      <w:r>
        <w:t>v roku 60 dni po poteku veljavnosti pogodbe.</w:t>
      </w:r>
    </w:p>
    <w:p w:rsidR="00315E54" w:rsidRDefault="00315E54" w:rsidP="00315E54">
      <w:pPr>
        <w:autoSpaceDE w:val="0"/>
        <w:autoSpaceDN w:val="0"/>
        <w:adjustRightInd w:val="0"/>
        <w:jc w:val="both"/>
      </w:pPr>
      <w:r w:rsidRPr="002D68E4">
        <w:t xml:space="preserve">                                                                                                                                                                                                                                                                Priloga: </w:t>
      </w:r>
      <w:r>
        <w:t xml:space="preserve">1x </w:t>
      </w:r>
      <w:proofErr w:type="spellStart"/>
      <w:r>
        <w:t>bianco</w:t>
      </w:r>
      <w:proofErr w:type="spellEnd"/>
      <w:r>
        <w:t xml:space="preserve"> </w:t>
      </w:r>
      <w:r w:rsidRPr="002D68E4">
        <w:t>menica</w:t>
      </w:r>
    </w:p>
    <w:p w:rsidR="00315E54" w:rsidRPr="002D68E4" w:rsidRDefault="00315E54" w:rsidP="00315E54">
      <w:pPr>
        <w:autoSpaceDE w:val="0"/>
        <w:autoSpaceDN w:val="0"/>
        <w:adjustRightInd w:val="0"/>
        <w:jc w:val="both"/>
      </w:pPr>
    </w:p>
    <w:p w:rsidR="00315E54" w:rsidRPr="002D68E4" w:rsidRDefault="00315E54" w:rsidP="00315E54">
      <w:pPr>
        <w:jc w:val="both"/>
      </w:pPr>
    </w:p>
    <w:tbl>
      <w:tblPr>
        <w:tblW w:w="15594" w:type="dxa"/>
        <w:tblLook w:val="01E0"/>
      </w:tblPr>
      <w:tblGrid>
        <w:gridCol w:w="8897"/>
        <w:gridCol w:w="2145"/>
        <w:gridCol w:w="4552"/>
      </w:tblGrid>
      <w:tr w:rsidR="00315E54" w:rsidRPr="002D68E4" w:rsidTr="005A5D98">
        <w:trPr>
          <w:trHeight w:val="482"/>
        </w:trPr>
        <w:tc>
          <w:tcPr>
            <w:tcW w:w="8897" w:type="dxa"/>
          </w:tcPr>
          <w:p w:rsidR="00315E54" w:rsidRDefault="00C71DE8" w:rsidP="00C71DE8">
            <w:pPr>
              <w:jc w:val="both"/>
            </w:pPr>
            <w:r>
              <w:t>Kraj in d</w:t>
            </w:r>
            <w:r w:rsidR="00315E54" w:rsidRPr="002D68E4">
              <w:t xml:space="preserve">atum: </w:t>
            </w:r>
            <w:r w:rsidR="005A5D98">
              <w:t xml:space="preserve">                                                  Izdajatelj menice ___________________</w:t>
            </w:r>
          </w:p>
          <w:p w:rsidR="005A5D98" w:rsidRPr="002D68E4" w:rsidRDefault="005A5D98" w:rsidP="00C71DE8">
            <w:pPr>
              <w:jc w:val="both"/>
            </w:pPr>
            <w:r>
              <w:t xml:space="preserve">                                                                                                             (žig in podpis)</w:t>
            </w:r>
          </w:p>
        </w:tc>
        <w:tc>
          <w:tcPr>
            <w:tcW w:w="2145" w:type="dxa"/>
          </w:tcPr>
          <w:p w:rsidR="00315E54" w:rsidRDefault="00315E54" w:rsidP="00303C90">
            <w:pPr>
              <w:jc w:val="both"/>
            </w:pPr>
          </w:p>
          <w:p w:rsidR="005A5D98" w:rsidRDefault="005A5D98" w:rsidP="00303C90">
            <w:pPr>
              <w:jc w:val="both"/>
            </w:pPr>
          </w:p>
          <w:p w:rsidR="005A5D98" w:rsidRPr="002D68E4" w:rsidRDefault="005A5D98" w:rsidP="00303C90">
            <w:pPr>
              <w:jc w:val="both"/>
            </w:pPr>
          </w:p>
        </w:tc>
        <w:tc>
          <w:tcPr>
            <w:tcW w:w="4552" w:type="dxa"/>
          </w:tcPr>
          <w:p w:rsidR="00315E54" w:rsidRPr="002D68E4" w:rsidRDefault="00315E54" w:rsidP="00303C90">
            <w:pPr>
              <w:jc w:val="both"/>
            </w:pPr>
          </w:p>
        </w:tc>
      </w:tr>
    </w:tbl>
    <w:p w:rsidR="00315E54" w:rsidRPr="00935DC6" w:rsidRDefault="00315E54" w:rsidP="00315E54">
      <w:pPr>
        <w:autoSpaceDE w:val="0"/>
        <w:autoSpaceDN w:val="0"/>
        <w:adjustRightInd w:val="0"/>
        <w:rPr>
          <w:b/>
          <w:i/>
        </w:rPr>
      </w:pPr>
      <w:r>
        <w:rPr>
          <w:b/>
          <w:i/>
        </w:rPr>
        <w:br w:type="page"/>
      </w:r>
      <w:r w:rsidRPr="00935DC6">
        <w:rPr>
          <w:b/>
          <w:i/>
        </w:rPr>
        <w:lastRenderedPageBreak/>
        <w:t>OBR</w:t>
      </w:r>
      <w:r>
        <w:rPr>
          <w:b/>
          <w:i/>
        </w:rPr>
        <w:t xml:space="preserve"> </w:t>
      </w:r>
      <w:r w:rsidRPr="00935DC6">
        <w:rPr>
          <w:b/>
          <w:i/>
        </w:rPr>
        <w:t>-</w:t>
      </w:r>
      <w:r>
        <w:rPr>
          <w:b/>
          <w:i/>
        </w:rPr>
        <w:t xml:space="preserve"> 6</w:t>
      </w:r>
    </w:p>
    <w:p w:rsidR="00315E54" w:rsidRPr="00935DC6" w:rsidRDefault="00315E54" w:rsidP="00315E54">
      <w:pPr>
        <w:tabs>
          <w:tab w:val="left" w:pos="2694"/>
          <w:tab w:val="left" w:pos="2977"/>
        </w:tabs>
        <w:ind w:right="1"/>
        <w:rPr>
          <w:b/>
          <w:i/>
        </w:rPr>
      </w:pPr>
    </w:p>
    <w:p w:rsidR="00315E54" w:rsidRPr="00935DC6" w:rsidRDefault="00315E54" w:rsidP="00315E54">
      <w:pPr>
        <w:tabs>
          <w:tab w:val="left" w:pos="2694"/>
          <w:tab w:val="left" w:pos="2977"/>
        </w:tabs>
        <w:ind w:right="1"/>
        <w:jc w:val="center"/>
        <w:rPr>
          <w:b/>
          <w:i/>
        </w:rPr>
      </w:pPr>
    </w:p>
    <w:p w:rsidR="00315E54" w:rsidRPr="00935DC6" w:rsidRDefault="00315E54" w:rsidP="00315E54">
      <w:pPr>
        <w:tabs>
          <w:tab w:val="left" w:pos="2694"/>
          <w:tab w:val="left" w:pos="2977"/>
        </w:tabs>
        <w:ind w:right="1"/>
        <w:jc w:val="center"/>
        <w:rPr>
          <w:b/>
        </w:rPr>
      </w:pPr>
      <w:r w:rsidRPr="00935DC6">
        <w:rPr>
          <w:b/>
        </w:rPr>
        <w:t>I Z J A V A</w:t>
      </w:r>
    </w:p>
    <w:p w:rsidR="00315E54" w:rsidRPr="00935DC6" w:rsidRDefault="00315E54" w:rsidP="00315E54">
      <w:pPr>
        <w:ind w:right="1"/>
        <w:jc w:val="center"/>
        <w:rPr>
          <w:b/>
        </w:rPr>
      </w:pPr>
      <w:r w:rsidRPr="00935DC6">
        <w:rPr>
          <w:b/>
        </w:rPr>
        <w:t>O UDELEŽBI FIZIČNIH IN PRAVNIH OSEB V LASTNIŠTVU PONUDNIKA</w:t>
      </w:r>
    </w:p>
    <w:p w:rsidR="00315E54" w:rsidRPr="00935DC6" w:rsidRDefault="00315E54" w:rsidP="00315E54">
      <w:pPr>
        <w:tabs>
          <w:tab w:val="left" w:pos="284"/>
        </w:tabs>
      </w:pPr>
    </w:p>
    <w:p w:rsidR="00315E54" w:rsidRPr="00935DC6" w:rsidRDefault="00315E54" w:rsidP="00315E54">
      <w:pPr>
        <w:ind w:right="1"/>
        <w:jc w:val="both"/>
      </w:pPr>
      <w:r w:rsidRPr="00935DC6">
        <w:t>Podatki o pravni osebi (ponudniku):</w:t>
      </w:r>
    </w:p>
    <w:p w:rsidR="00315E54" w:rsidRPr="00935DC6" w:rsidRDefault="00315E54" w:rsidP="00315E54">
      <w:pPr>
        <w:ind w:right="1"/>
        <w:jc w:val="both"/>
      </w:pPr>
      <w:r w:rsidRPr="00935DC6">
        <w:t xml:space="preserve">Polno ime podjetja: </w:t>
      </w:r>
    </w:p>
    <w:p w:rsidR="00315E54" w:rsidRPr="00935DC6" w:rsidRDefault="00315E54" w:rsidP="00315E54">
      <w:pPr>
        <w:ind w:right="1"/>
        <w:jc w:val="both"/>
      </w:pPr>
      <w:r w:rsidRPr="00935DC6">
        <w:t>______________________________________________________________________________</w:t>
      </w:r>
    </w:p>
    <w:p w:rsidR="00315E54" w:rsidRPr="00935DC6" w:rsidRDefault="00315E54" w:rsidP="00315E54">
      <w:pPr>
        <w:ind w:right="1"/>
        <w:jc w:val="both"/>
      </w:pPr>
      <w:r w:rsidRPr="00935DC6">
        <w:t xml:space="preserve">Sedež podjetja: </w:t>
      </w:r>
    </w:p>
    <w:p w:rsidR="00315E54" w:rsidRPr="00935DC6" w:rsidRDefault="00315E54" w:rsidP="00315E54">
      <w:pPr>
        <w:ind w:right="1"/>
        <w:jc w:val="both"/>
      </w:pPr>
      <w:r w:rsidRPr="00935DC6">
        <w:t>_____________________________________________________________________________</w:t>
      </w:r>
    </w:p>
    <w:p w:rsidR="00315E54" w:rsidRPr="00935DC6" w:rsidRDefault="00315E54" w:rsidP="00315E54">
      <w:pPr>
        <w:ind w:right="1"/>
        <w:jc w:val="both"/>
      </w:pPr>
      <w:r w:rsidRPr="00935DC6">
        <w:t xml:space="preserve">Občina sedeža podjetja: </w:t>
      </w:r>
    </w:p>
    <w:p w:rsidR="00315E54" w:rsidRPr="00935DC6" w:rsidRDefault="00315E54" w:rsidP="00315E54">
      <w:pPr>
        <w:ind w:right="1"/>
        <w:jc w:val="both"/>
      </w:pPr>
      <w:r w:rsidRPr="00935DC6">
        <w:t>_____________________________________________________________________________</w:t>
      </w:r>
    </w:p>
    <w:p w:rsidR="00315E54" w:rsidRPr="00935DC6" w:rsidRDefault="00315E54" w:rsidP="00315E54">
      <w:pPr>
        <w:ind w:right="1"/>
        <w:jc w:val="both"/>
      </w:pPr>
      <w:r w:rsidRPr="00935DC6">
        <w:t xml:space="preserve">Številka vpisa v sodni register (št. vložka): </w:t>
      </w:r>
    </w:p>
    <w:p w:rsidR="00315E54" w:rsidRPr="00935DC6" w:rsidRDefault="00315E54" w:rsidP="00315E54">
      <w:pPr>
        <w:ind w:right="1"/>
        <w:jc w:val="both"/>
      </w:pPr>
      <w:r w:rsidRPr="00935DC6">
        <w:t>_____________________________________________________________________________</w:t>
      </w:r>
    </w:p>
    <w:p w:rsidR="00315E54" w:rsidRPr="00935DC6" w:rsidRDefault="00315E54" w:rsidP="00315E54">
      <w:pPr>
        <w:ind w:right="1"/>
        <w:jc w:val="both"/>
      </w:pPr>
      <w:r w:rsidRPr="00935DC6">
        <w:t>Matična številka podjetja:</w:t>
      </w:r>
    </w:p>
    <w:p w:rsidR="00315E54" w:rsidRPr="00935DC6" w:rsidRDefault="00315E54" w:rsidP="00315E54">
      <w:pPr>
        <w:ind w:right="1"/>
        <w:jc w:val="both"/>
      </w:pPr>
      <w:r w:rsidRPr="00935DC6">
        <w:t xml:space="preserve"> ____________________________________________________________________________</w:t>
      </w:r>
    </w:p>
    <w:p w:rsidR="00315E54" w:rsidRPr="00935DC6" w:rsidRDefault="00315E54" w:rsidP="00315E54">
      <w:pPr>
        <w:ind w:right="1"/>
        <w:jc w:val="both"/>
      </w:pPr>
      <w:r w:rsidRPr="00935DC6">
        <w:t>ID ZA DDV:</w:t>
      </w:r>
    </w:p>
    <w:p w:rsidR="00315E54" w:rsidRPr="00935DC6" w:rsidRDefault="00315E54" w:rsidP="00315E54">
      <w:pPr>
        <w:ind w:right="1"/>
        <w:jc w:val="both"/>
      </w:pPr>
      <w:r w:rsidRPr="00935DC6">
        <w:t>_____________________________________________________________________________</w:t>
      </w:r>
    </w:p>
    <w:p w:rsidR="00315E54" w:rsidRPr="00935DC6" w:rsidRDefault="00315E54" w:rsidP="00315E54">
      <w:pPr>
        <w:ind w:right="1"/>
        <w:jc w:val="both"/>
      </w:pPr>
    </w:p>
    <w:p w:rsidR="00315E54" w:rsidRPr="00935DC6" w:rsidRDefault="00315E54" w:rsidP="00315E54">
      <w:pPr>
        <w:jc w:val="both"/>
      </w:pPr>
      <w:r w:rsidRPr="00935DC6">
        <w:t xml:space="preserve">Na podlagi šestega odstavka 14. člena </w:t>
      </w:r>
      <w:proofErr w:type="spellStart"/>
      <w:r w:rsidRPr="00935DC6">
        <w:t>ZIntPK</w:t>
      </w:r>
      <w:proofErr w:type="spellEnd"/>
      <w:r w:rsidRPr="00935DC6">
        <w:t>-UPB2, vam v zvezi z javnim naročilom</w:t>
      </w:r>
    </w:p>
    <w:p w:rsidR="00315E54" w:rsidRPr="00935DC6" w:rsidRDefault="00315E54" w:rsidP="00315E54">
      <w:pPr>
        <w:jc w:val="both"/>
      </w:pPr>
    </w:p>
    <w:p w:rsidR="00315E54" w:rsidRPr="001A2F3F" w:rsidRDefault="00315E54" w:rsidP="00315E54">
      <w:pPr>
        <w:rPr>
          <w:b/>
        </w:rPr>
      </w:pPr>
      <w:r w:rsidRPr="001A2F3F">
        <w:rPr>
          <w:b/>
          <w:bCs/>
        </w:rPr>
        <w:t>»</w:t>
      </w:r>
      <w:r w:rsidR="0051636B">
        <w:rPr>
          <w:b/>
          <w:bCs/>
        </w:rPr>
        <w:t>IZGRADNJA APARTMAJA NARAVNE GRADNJE</w:t>
      </w:r>
      <w:r w:rsidRPr="001A2F3F">
        <w:rPr>
          <w:b/>
          <w:bCs/>
        </w:rPr>
        <w:t>«</w:t>
      </w:r>
    </w:p>
    <w:p w:rsidR="00315E54" w:rsidRPr="00C7393D" w:rsidRDefault="00315E54" w:rsidP="00315E54">
      <w:pPr>
        <w:jc w:val="both"/>
        <w:rPr>
          <w:b/>
        </w:rPr>
      </w:pPr>
    </w:p>
    <w:p w:rsidR="00315E54" w:rsidRPr="00935DC6" w:rsidRDefault="00315E54" w:rsidP="00315E54">
      <w:pPr>
        <w:jc w:val="both"/>
      </w:pPr>
      <w:r w:rsidRPr="00935DC6">
        <w:t>posredujemo podatke o udeležbi fizičnih in pravnih oseb v lastništvu ponudnika, vključno z udeležbo tihih družbenikov, ter gospodarskih subjektih, za katere se glede na določbe zakona, ki ureja gospodarske družbe šteje, da so povezane družbe s ponudnikom.</w:t>
      </w:r>
    </w:p>
    <w:p w:rsidR="00315E54" w:rsidRDefault="00315E54" w:rsidP="00315E54">
      <w:pPr>
        <w:jc w:val="both"/>
      </w:pPr>
    </w:p>
    <w:p w:rsidR="006E1E9E" w:rsidRDefault="006E1E9E" w:rsidP="00315E54">
      <w:pPr>
        <w:jc w:val="both"/>
      </w:pPr>
    </w:p>
    <w:p w:rsidR="006E1E9E" w:rsidRPr="00935DC6" w:rsidRDefault="006E1E9E" w:rsidP="00315E54">
      <w:pPr>
        <w:jc w:val="both"/>
      </w:pPr>
    </w:p>
    <w:p w:rsidR="00315E54" w:rsidRPr="00935DC6" w:rsidRDefault="00315E54" w:rsidP="00315E54">
      <w:pPr>
        <w:jc w:val="both"/>
      </w:pPr>
      <w:r w:rsidRPr="00935DC6">
        <w:lastRenderedPageBreak/>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3403"/>
        <w:gridCol w:w="3685"/>
        <w:gridCol w:w="1843"/>
      </w:tblGrid>
      <w:tr w:rsidR="00315E54" w:rsidRPr="00935DC6" w:rsidTr="00303C90">
        <w:tc>
          <w:tcPr>
            <w:tcW w:w="533" w:type="dxa"/>
            <w:shd w:val="clear" w:color="auto" w:fill="auto"/>
          </w:tcPr>
          <w:p w:rsidR="00315E54" w:rsidRPr="00935DC6" w:rsidRDefault="00315E54" w:rsidP="00303C90">
            <w:pPr>
              <w:jc w:val="both"/>
            </w:pPr>
            <w:r w:rsidRPr="00935DC6">
              <w:t>Št.</w:t>
            </w:r>
          </w:p>
        </w:tc>
        <w:tc>
          <w:tcPr>
            <w:tcW w:w="3403" w:type="dxa"/>
            <w:shd w:val="clear" w:color="auto" w:fill="auto"/>
          </w:tcPr>
          <w:p w:rsidR="00315E54" w:rsidRPr="00935DC6" w:rsidRDefault="00315E54" w:rsidP="00303C90">
            <w:pPr>
              <w:jc w:val="both"/>
            </w:pPr>
            <w:r w:rsidRPr="00935DC6">
              <w:t>Naziv</w:t>
            </w:r>
          </w:p>
        </w:tc>
        <w:tc>
          <w:tcPr>
            <w:tcW w:w="3685" w:type="dxa"/>
          </w:tcPr>
          <w:p w:rsidR="00315E54" w:rsidRPr="00935DC6" w:rsidRDefault="00315E54" w:rsidP="00303C90">
            <w:pPr>
              <w:jc w:val="both"/>
            </w:pPr>
            <w:r w:rsidRPr="00935DC6">
              <w:t>Sedež</w:t>
            </w:r>
          </w:p>
        </w:tc>
        <w:tc>
          <w:tcPr>
            <w:tcW w:w="1843" w:type="dxa"/>
            <w:shd w:val="clear" w:color="auto" w:fill="auto"/>
          </w:tcPr>
          <w:p w:rsidR="00315E54" w:rsidRPr="00935DC6" w:rsidRDefault="00315E54" w:rsidP="00303C90">
            <w:pPr>
              <w:jc w:val="both"/>
            </w:pPr>
            <w:r w:rsidRPr="00935DC6">
              <w:t>Delež lastništva v %</w:t>
            </w:r>
          </w:p>
        </w:tc>
      </w:tr>
      <w:tr w:rsidR="00315E54" w:rsidRPr="00935DC6" w:rsidTr="00303C90">
        <w:tc>
          <w:tcPr>
            <w:tcW w:w="533" w:type="dxa"/>
            <w:shd w:val="clear" w:color="auto" w:fill="auto"/>
          </w:tcPr>
          <w:p w:rsidR="00315E54" w:rsidRPr="00935DC6" w:rsidRDefault="00315E54" w:rsidP="00303C90">
            <w:pPr>
              <w:jc w:val="both"/>
            </w:pPr>
            <w:r w:rsidRPr="00935DC6">
              <w:t>1.</w:t>
            </w:r>
          </w:p>
        </w:tc>
        <w:tc>
          <w:tcPr>
            <w:tcW w:w="3403" w:type="dxa"/>
            <w:shd w:val="clear" w:color="auto" w:fill="auto"/>
          </w:tcPr>
          <w:p w:rsidR="00315E54" w:rsidRPr="00935DC6" w:rsidRDefault="00315E54" w:rsidP="00303C90">
            <w:pPr>
              <w:jc w:val="both"/>
            </w:pPr>
          </w:p>
        </w:tc>
        <w:tc>
          <w:tcPr>
            <w:tcW w:w="3685" w:type="dxa"/>
          </w:tcPr>
          <w:p w:rsidR="00315E54" w:rsidRPr="00935DC6" w:rsidRDefault="00315E54" w:rsidP="00303C90">
            <w:pPr>
              <w:jc w:val="both"/>
            </w:pPr>
          </w:p>
        </w:tc>
        <w:tc>
          <w:tcPr>
            <w:tcW w:w="1843" w:type="dxa"/>
            <w:shd w:val="clear" w:color="auto" w:fill="auto"/>
          </w:tcPr>
          <w:p w:rsidR="00315E54" w:rsidRPr="00935DC6" w:rsidRDefault="00315E54" w:rsidP="00303C90">
            <w:pPr>
              <w:jc w:val="both"/>
            </w:pPr>
          </w:p>
        </w:tc>
      </w:tr>
      <w:tr w:rsidR="00315E54" w:rsidRPr="00935DC6" w:rsidTr="00303C90">
        <w:tc>
          <w:tcPr>
            <w:tcW w:w="533" w:type="dxa"/>
            <w:shd w:val="clear" w:color="auto" w:fill="auto"/>
          </w:tcPr>
          <w:p w:rsidR="00315E54" w:rsidRPr="00935DC6" w:rsidRDefault="00315E54" w:rsidP="00303C90">
            <w:pPr>
              <w:jc w:val="both"/>
            </w:pPr>
            <w:r w:rsidRPr="00935DC6">
              <w:t>2.</w:t>
            </w:r>
          </w:p>
        </w:tc>
        <w:tc>
          <w:tcPr>
            <w:tcW w:w="3403" w:type="dxa"/>
            <w:shd w:val="clear" w:color="auto" w:fill="auto"/>
          </w:tcPr>
          <w:p w:rsidR="00315E54" w:rsidRPr="00935DC6" w:rsidRDefault="00315E54" w:rsidP="00303C90">
            <w:pPr>
              <w:jc w:val="both"/>
            </w:pPr>
          </w:p>
        </w:tc>
        <w:tc>
          <w:tcPr>
            <w:tcW w:w="3685" w:type="dxa"/>
          </w:tcPr>
          <w:p w:rsidR="00315E54" w:rsidRPr="00935DC6" w:rsidRDefault="00315E54" w:rsidP="00303C90">
            <w:pPr>
              <w:jc w:val="both"/>
            </w:pPr>
          </w:p>
        </w:tc>
        <w:tc>
          <w:tcPr>
            <w:tcW w:w="1843" w:type="dxa"/>
            <w:shd w:val="clear" w:color="auto" w:fill="auto"/>
          </w:tcPr>
          <w:p w:rsidR="00315E54" w:rsidRPr="00935DC6" w:rsidRDefault="00315E54" w:rsidP="00303C90">
            <w:pPr>
              <w:jc w:val="both"/>
            </w:pPr>
          </w:p>
        </w:tc>
      </w:tr>
      <w:tr w:rsidR="00315E54" w:rsidRPr="00935DC6" w:rsidTr="00303C90">
        <w:tc>
          <w:tcPr>
            <w:tcW w:w="533" w:type="dxa"/>
            <w:shd w:val="clear" w:color="auto" w:fill="auto"/>
          </w:tcPr>
          <w:p w:rsidR="00315E54" w:rsidRPr="00935DC6" w:rsidRDefault="00315E54" w:rsidP="00303C90">
            <w:pPr>
              <w:jc w:val="both"/>
            </w:pPr>
            <w:r w:rsidRPr="00935DC6">
              <w:t>3.</w:t>
            </w:r>
          </w:p>
        </w:tc>
        <w:tc>
          <w:tcPr>
            <w:tcW w:w="3403" w:type="dxa"/>
            <w:shd w:val="clear" w:color="auto" w:fill="auto"/>
          </w:tcPr>
          <w:p w:rsidR="00315E54" w:rsidRPr="00935DC6" w:rsidRDefault="00315E54" w:rsidP="00303C90">
            <w:pPr>
              <w:jc w:val="both"/>
            </w:pPr>
          </w:p>
        </w:tc>
        <w:tc>
          <w:tcPr>
            <w:tcW w:w="3685" w:type="dxa"/>
          </w:tcPr>
          <w:p w:rsidR="00315E54" w:rsidRPr="00935DC6" w:rsidRDefault="00315E54" w:rsidP="00303C90">
            <w:pPr>
              <w:jc w:val="both"/>
            </w:pPr>
          </w:p>
        </w:tc>
        <w:tc>
          <w:tcPr>
            <w:tcW w:w="1843" w:type="dxa"/>
            <w:shd w:val="clear" w:color="auto" w:fill="auto"/>
          </w:tcPr>
          <w:p w:rsidR="00315E54" w:rsidRPr="00935DC6" w:rsidRDefault="00315E54" w:rsidP="00303C90">
            <w:pPr>
              <w:jc w:val="both"/>
            </w:pPr>
          </w:p>
        </w:tc>
      </w:tr>
      <w:tr w:rsidR="00315E54" w:rsidRPr="00935DC6" w:rsidTr="00303C90">
        <w:tc>
          <w:tcPr>
            <w:tcW w:w="533" w:type="dxa"/>
            <w:shd w:val="clear" w:color="auto" w:fill="auto"/>
          </w:tcPr>
          <w:p w:rsidR="00315E54" w:rsidRPr="00935DC6" w:rsidRDefault="00315E54" w:rsidP="00303C90">
            <w:pPr>
              <w:jc w:val="both"/>
            </w:pPr>
            <w:r w:rsidRPr="00935DC6">
              <w:t>…</w:t>
            </w:r>
          </w:p>
        </w:tc>
        <w:tc>
          <w:tcPr>
            <w:tcW w:w="3403" w:type="dxa"/>
            <w:shd w:val="clear" w:color="auto" w:fill="auto"/>
          </w:tcPr>
          <w:p w:rsidR="00315E54" w:rsidRPr="00935DC6" w:rsidRDefault="00315E54" w:rsidP="00303C90">
            <w:pPr>
              <w:jc w:val="both"/>
            </w:pPr>
          </w:p>
        </w:tc>
        <w:tc>
          <w:tcPr>
            <w:tcW w:w="3685" w:type="dxa"/>
          </w:tcPr>
          <w:p w:rsidR="00315E54" w:rsidRPr="00935DC6" w:rsidRDefault="00315E54" w:rsidP="00303C90">
            <w:pPr>
              <w:jc w:val="both"/>
            </w:pPr>
          </w:p>
        </w:tc>
        <w:tc>
          <w:tcPr>
            <w:tcW w:w="1843" w:type="dxa"/>
            <w:shd w:val="clear" w:color="auto" w:fill="auto"/>
          </w:tcPr>
          <w:p w:rsidR="00315E54" w:rsidRPr="00935DC6" w:rsidRDefault="00315E54" w:rsidP="00303C90">
            <w:pPr>
              <w:jc w:val="both"/>
            </w:pPr>
          </w:p>
        </w:tc>
      </w:tr>
    </w:tbl>
    <w:p w:rsidR="00315E54" w:rsidRPr="00935DC6" w:rsidRDefault="00315E54" w:rsidP="00315E54">
      <w:pPr>
        <w:jc w:val="both"/>
      </w:pPr>
    </w:p>
    <w:p w:rsidR="00315E54" w:rsidRPr="00935DC6" w:rsidRDefault="00315E54" w:rsidP="00315E54">
      <w:pPr>
        <w:jc w:val="both"/>
      </w:pPr>
    </w:p>
    <w:p w:rsidR="00315E54" w:rsidRPr="00935DC6" w:rsidRDefault="00315E54" w:rsidP="00315E54">
      <w:pPr>
        <w:jc w:val="both"/>
      </w:pPr>
      <w:r w:rsidRPr="00935DC6">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3402"/>
        <w:gridCol w:w="3685"/>
        <w:gridCol w:w="1810"/>
      </w:tblGrid>
      <w:tr w:rsidR="00315E54" w:rsidRPr="00935DC6" w:rsidTr="00303C90">
        <w:tc>
          <w:tcPr>
            <w:tcW w:w="534" w:type="dxa"/>
            <w:shd w:val="clear" w:color="auto" w:fill="auto"/>
          </w:tcPr>
          <w:p w:rsidR="00315E54" w:rsidRPr="00935DC6" w:rsidRDefault="00315E54" w:rsidP="00303C90">
            <w:pPr>
              <w:jc w:val="both"/>
            </w:pPr>
            <w:r w:rsidRPr="00935DC6">
              <w:t>Št.</w:t>
            </w:r>
          </w:p>
        </w:tc>
        <w:tc>
          <w:tcPr>
            <w:tcW w:w="3402" w:type="dxa"/>
            <w:shd w:val="clear" w:color="auto" w:fill="auto"/>
          </w:tcPr>
          <w:p w:rsidR="00315E54" w:rsidRPr="00935DC6" w:rsidRDefault="00315E54" w:rsidP="00303C90">
            <w:pPr>
              <w:jc w:val="both"/>
            </w:pPr>
            <w:r w:rsidRPr="00935DC6">
              <w:t>Ime in priimek</w:t>
            </w:r>
          </w:p>
        </w:tc>
        <w:tc>
          <w:tcPr>
            <w:tcW w:w="3685" w:type="dxa"/>
            <w:shd w:val="clear" w:color="auto" w:fill="auto"/>
          </w:tcPr>
          <w:p w:rsidR="00315E54" w:rsidRPr="00935DC6" w:rsidRDefault="00315E54" w:rsidP="00303C90">
            <w:pPr>
              <w:jc w:val="both"/>
            </w:pPr>
            <w:r w:rsidRPr="00935DC6">
              <w:t>Naslov stalnega bivališča</w:t>
            </w:r>
          </w:p>
        </w:tc>
        <w:tc>
          <w:tcPr>
            <w:tcW w:w="1810" w:type="dxa"/>
            <w:shd w:val="clear" w:color="auto" w:fill="auto"/>
          </w:tcPr>
          <w:p w:rsidR="00315E54" w:rsidRPr="00935DC6" w:rsidRDefault="00315E54" w:rsidP="00303C90">
            <w:pPr>
              <w:jc w:val="both"/>
            </w:pPr>
            <w:r w:rsidRPr="00935DC6">
              <w:t>Delež lastništva v %</w:t>
            </w:r>
          </w:p>
        </w:tc>
      </w:tr>
      <w:tr w:rsidR="00315E54" w:rsidRPr="00935DC6" w:rsidTr="00303C90">
        <w:tc>
          <w:tcPr>
            <w:tcW w:w="534" w:type="dxa"/>
            <w:shd w:val="clear" w:color="auto" w:fill="auto"/>
          </w:tcPr>
          <w:p w:rsidR="00315E54" w:rsidRPr="00935DC6" w:rsidRDefault="00315E54" w:rsidP="00303C90">
            <w:pPr>
              <w:jc w:val="both"/>
            </w:pPr>
            <w:r w:rsidRPr="00935DC6">
              <w:t>1.</w:t>
            </w:r>
          </w:p>
        </w:tc>
        <w:tc>
          <w:tcPr>
            <w:tcW w:w="3402" w:type="dxa"/>
            <w:shd w:val="clear" w:color="auto" w:fill="auto"/>
          </w:tcPr>
          <w:p w:rsidR="00315E54" w:rsidRPr="00935DC6" w:rsidRDefault="00315E54" w:rsidP="00303C90">
            <w:pPr>
              <w:jc w:val="both"/>
            </w:pPr>
          </w:p>
        </w:tc>
        <w:tc>
          <w:tcPr>
            <w:tcW w:w="3685" w:type="dxa"/>
            <w:shd w:val="clear" w:color="auto" w:fill="auto"/>
          </w:tcPr>
          <w:p w:rsidR="00315E54" w:rsidRPr="00935DC6" w:rsidRDefault="00315E54" w:rsidP="00303C90">
            <w:pPr>
              <w:jc w:val="both"/>
            </w:pPr>
          </w:p>
        </w:tc>
        <w:tc>
          <w:tcPr>
            <w:tcW w:w="1810" w:type="dxa"/>
            <w:shd w:val="clear" w:color="auto" w:fill="auto"/>
          </w:tcPr>
          <w:p w:rsidR="00315E54" w:rsidRPr="00935DC6" w:rsidRDefault="00315E54" w:rsidP="00303C90">
            <w:pPr>
              <w:jc w:val="both"/>
            </w:pPr>
          </w:p>
        </w:tc>
      </w:tr>
      <w:tr w:rsidR="00315E54" w:rsidRPr="00935DC6" w:rsidTr="00303C90">
        <w:tc>
          <w:tcPr>
            <w:tcW w:w="534" w:type="dxa"/>
            <w:shd w:val="clear" w:color="auto" w:fill="auto"/>
          </w:tcPr>
          <w:p w:rsidR="00315E54" w:rsidRPr="00935DC6" w:rsidRDefault="00315E54" w:rsidP="00303C90">
            <w:pPr>
              <w:jc w:val="both"/>
            </w:pPr>
            <w:r w:rsidRPr="00935DC6">
              <w:t>2.</w:t>
            </w:r>
          </w:p>
        </w:tc>
        <w:tc>
          <w:tcPr>
            <w:tcW w:w="3402" w:type="dxa"/>
            <w:shd w:val="clear" w:color="auto" w:fill="auto"/>
          </w:tcPr>
          <w:p w:rsidR="00315E54" w:rsidRPr="00935DC6" w:rsidRDefault="00315E54" w:rsidP="00303C90">
            <w:pPr>
              <w:jc w:val="both"/>
            </w:pPr>
          </w:p>
        </w:tc>
        <w:tc>
          <w:tcPr>
            <w:tcW w:w="3685" w:type="dxa"/>
            <w:shd w:val="clear" w:color="auto" w:fill="auto"/>
          </w:tcPr>
          <w:p w:rsidR="00315E54" w:rsidRPr="00935DC6" w:rsidRDefault="00315E54" w:rsidP="00303C90">
            <w:pPr>
              <w:jc w:val="both"/>
            </w:pPr>
          </w:p>
        </w:tc>
        <w:tc>
          <w:tcPr>
            <w:tcW w:w="1810" w:type="dxa"/>
            <w:shd w:val="clear" w:color="auto" w:fill="auto"/>
          </w:tcPr>
          <w:p w:rsidR="00315E54" w:rsidRPr="00935DC6" w:rsidRDefault="00315E54" w:rsidP="00303C90">
            <w:pPr>
              <w:jc w:val="both"/>
            </w:pPr>
          </w:p>
        </w:tc>
      </w:tr>
      <w:tr w:rsidR="00315E54" w:rsidRPr="00935DC6" w:rsidTr="00303C90">
        <w:tc>
          <w:tcPr>
            <w:tcW w:w="534" w:type="dxa"/>
            <w:shd w:val="clear" w:color="auto" w:fill="auto"/>
          </w:tcPr>
          <w:p w:rsidR="00315E54" w:rsidRPr="00935DC6" w:rsidRDefault="00315E54" w:rsidP="00303C90">
            <w:pPr>
              <w:jc w:val="both"/>
            </w:pPr>
            <w:r w:rsidRPr="00935DC6">
              <w:t>3.</w:t>
            </w:r>
          </w:p>
        </w:tc>
        <w:tc>
          <w:tcPr>
            <w:tcW w:w="3402" w:type="dxa"/>
            <w:shd w:val="clear" w:color="auto" w:fill="auto"/>
          </w:tcPr>
          <w:p w:rsidR="00315E54" w:rsidRPr="00935DC6" w:rsidRDefault="00315E54" w:rsidP="00303C90">
            <w:pPr>
              <w:jc w:val="both"/>
            </w:pPr>
          </w:p>
        </w:tc>
        <w:tc>
          <w:tcPr>
            <w:tcW w:w="3685" w:type="dxa"/>
            <w:shd w:val="clear" w:color="auto" w:fill="auto"/>
          </w:tcPr>
          <w:p w:rsidR="00315E54" w:rsidRPr="00935DC6" w:rsidRDefault="00315E54" w:rsidP="00303C90">
            <w:pPr>
              <w:jc w:val="both"/>
            </w:pPr>
          </w:p>
        </w:tc>
        <w:tc>
          <w:tcPr>
            <w:tcW w:w="1810" w:type="dxa"/>
            <w:shd w:val="clear" w:color="auto" w:fill="auto"/>
          </w:tcPr>
          <w:p w:rsidR="00315E54" w:rsidRPr="00935DC6" w:rsidRDefault="00315E54" w:rsidP="00303C90">
            <w:pPr>
              <w:jc w:val="both"/>
            </w:pPr>
          </w:p>
        </w:tc>
      </w:tr>
      <w:tr w:rsidR="00315E54" w:rsidRPr="00935DC6" w:rsidTr="00303C90">
        <w:tc>
          <w:tcPr>
            <w:tcW w:w="534" w:type="dxa"/>
            <w:shd w:val="clear" w:color="auto" w:fill="auto"/>
          </w:tcPr>
          <w:p w:rsidR="00315E54" w:rsidRPr="00935DC6" w:rsidRDefault="00315E54" w:rsidP="00303C90">
            <w:pPr>
              <w:jc w:val="both"/>
            </w:pPr>
            <w:r w:rsidRPr="00935DC6">
              <w:t>…</w:t>
            </w:r>
          </w:p>
        </w:tc>
        <w:tc>
          <w:tcPr>
            <w:tcW w:w="3402" w:type="dxa"/>
            <w:shd w:val="clear" w:color="auto" w:fill="auto"/>
          </w:tcPr>
          <w:p w:rsidR="00315E54" w:rsidRPr="00935DC6" w:rsidRDefault="00315E54" w:rsidP="00303C90">
            <w:pPr>
              <w:jc w:val="both"/>
            </w:pPr>
          </w:p>
        </w:tc>
        <w:tc>
          <w:tcPr>
            <w:tcW w:w="3685" w:type="dxa"/>
            <w:shd w:val="clear" w:color="auto" w:fill="auto"/>
          </w:tcPr>
          <w:p w:rsidR="00315E54" w:rsidRPr="00935DC6" w:rsidRDefault="00315E54" w:rsidP="00303C90">
            <w:pPr>
              <w:jc w:val="both"/>
            </w:pPr>
          </w:p>
        </w:tc>
        <w:tc>
          <w:tcPr>
            <w:tcW w:w="1810" w:type="dxa"/>
            <w:shd w:val="clear" w:color="auto" w:fill="auto"/>
          </w:tcPr>
          <w:p w:rsidR="00315E54" w:rsidRPr="00935DC6" w:rsidRDefault="00315E54" w:rsidP="00303C90">
            <w:pPr>
              <w:jc w:val="both"/>
            </w:pPr>
          </w:p>
        </w:tc>
      </w:tr>
    </w:tbl>
    <w:p w:rsidR="00315E54" w:rsidRPr="00935DC6" w:rsidRDefault="00315E54" w:rsidP="00315E54">
      <w:pPr>
        <w:jc w:val="both"/>
      </w:pPr>
    </w:p>
    <w:p w:rsidR="00315E54" w:rsidRPr="00935DC6" w:rsidRDefault="00315E54" w:rsidP="00315E54">
      <w:pPr>
        <w:jc w:val="both"/>
      </w:pPr>
    </w:p>
    <w:p w:rsidR="00315E54" w:rsidRPr="00935DC6" w:rsidRDefault="00315E54" w:rsidP="00315E54">
      <w:pPr>
        <w:jc w:val="both"/>
      </w:pPr>
      <w:r w:rsidRPr="00935DC6">
        <w:t>IZJAVLJAMO, da so skladno z določbami zakona, ki ureja gospodarske družbe, povezane družbe z zgoraj navedenim ponudnikom, naslednji gospodarski subjekti:</w:t>
      </w:r>
    </w:p>
    <w:p w:rsidR="00315E54" w:rsidRPr="00935DC6" w:rsidRDefault="00315E54" w:rsidP="00315E5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3376"/>
        <w:gridCol w:w="3657"/>
        <w:gridCol w:w="1865"/>
      </w:tblGrid>
      <w:tr w:rsidR="00315E54" w:rsidRPr="00935DC6" w:rsidTr="00303C90">
        <w:tc>
          <w:tcPr>
            <w:tcW w:w="533" w:type="dxa"/>
            <w:shd w:val="clear" w:color="auto" w:fill="auto"/>
          </w:tcPr>
          <w:p w:rsidR="00315E54" w:rsidRPr="00935DC6" w:rsidRDefault="00315E54" w:rsidP="00303C90">
            <w:pPr>
              <w:jc w:val="both"/>
            </w:pPr>
            <w:r w:rsidRPr="00935DC6">
              <w:t>Št.</w:t>
            </w:r>
          </w:p>
        </w:tc>
        <w:tc>
          <w:tcPr>
            <w:tcW w:w="3376" w:type="dxa"/>
            <w:shd w:val="clear" w:color="auto" w:fill="auto"/>
          </w:tcPr>
          <w:p w:rsidR="00315E54" w:rsidRPr="00935DC6" w:rsidRDefault="00315E54" w:rsidP="00303C90">
            <w:pPr>
              <w:jc w:val="both"/>
            </w:pPr>
            <w:r w:rsidRPr="00935DC6">
              <w:t xml:space="preserve">Naziv </w:t>
            </w:r>
          </w:p>
        </w:tc>
        <w:tc>
          <w:tcPr>
            <w:tcW w:w="3657" w:type="dxa"/>
            <w:shd w:val="clear" w:color="auto" w:fill="auto"/>
          </w:tcPr>
          <w:p w:rsidR="00315E54" w:rsidRPr="00935DC6" w:rsidRDefault="00315E54" w:rsidP="00303C90">
            <w:pPr>
              <w:jc w:val="both"/>
            </w:pPr>
            <w:r w:rsidRPr="00935DC6">
              <w:t xml:space="preserve">Sedež </w:t>
            </w:r>
          </w:p>
        </w:tc>
        <w:tc>
          <w:tcPr>
            <w:tcW w:w="1865" w:type="dxa"/>
            <w:shd w:val="clear" w:color="auto" w:fill="auto"/>
          </w:tcPr>
          <w:p w:rsidR="00315E54" w:rsidRPr="00935DC6" w:rsidRDefault="00315E54" w:rsidP="00303C90">
            <w:pPr>
              <w:jc w:val="both"/>
            </w:pPr>
            <w:r w:rsidRPr="00935DC6">
              <w:t>Matična številka</w:t>
            </w:r>
          </w:p>
        </w:tc>
      </w:tr>
      <w:tr w:rsidR="00315E54" w:rsidRPr="00935DC6" w:rsidTr="00303C90">
        <w:tc>
          <w:tcPr>
            <w:tcW w:w="533" w:type="dxa"/>
            <w:shd w:val="clear" w:color="auto" w:fill="auto"/>
          </w:tcPr>
          <w:p w:rsidR="00315E54" w:rsidRPr="00935DC6" w:rsidRDefault="00315E54" w:rsidP="00303C90">
            <w:pPr>
              <w:jc w:val="both"/>
            </w:pPr>
            <w:r w:rsidRPr="00935DC6">
              <w:t>1.</w:t>
            </w:r>
          </w:p>
        </w:tc>
        <w:tc>
          <w:tcPr>
            <w:tcW w:w="3376" w:type="dxa"/>
            <w:shd w:val="clear" w:color="auto" w:fill="auto"/>
          </w:tcPr>
          <w:p w:rsidR="00315E54" w:rsidRPr="00935DC6" w:rsidRDefault="00315E54" w:rsidP="00303C90">
            <w:pPr>
              <w:jc w:val="both"/>
            </w:pPr>
          </w:p>
        </w:tc>
        <w:tc>
          <w:tcPr>
            <w:tcW w:w="3657" w:type="dxa"/>
            <w:shd w:val="clear" w:color="auto" w:fill="auto"/>
          </w:tcPr>
          <w:p w:rsidR="00315E54" w:rsidRPr="00935DC6" w:rsidRDefault="00315E54" w:rsidP="00303C90">
            <w:pPr>
              <w:jc w:val="both"/>
            </w:pPr>
          </w:p>
        </w:tc>
        <w:tc>
          <w:tcPr>
            <w:tcW w:w="1865" w:type="dxa"/>
            <w:shd w:val="clear" w:color="auto" w:fill="auto"/>
          </w:tcPr>
          <w:p w:rsidR="00315E54" w:rsidRPr="00935DC6" w:rsidRDefault="00315E54" w:rsidP="00303C90">
            <w:pPr>
              <w:jc w:val="both"/>
            </w:pPr>
          </w:p>
        </w:tc>
      </w:tr>
      <w:tr w:rsidR="00315E54" w:rsidRPr="00935DC6" w:rsidTr="00303C90">
        <w:tc>
          <w:tcPr>
            <w:tcW w:w="533" w:type="dxa"/>
            <w:shd w:val="clear" w:color="auto" w:fill="auto"/>
          </w:tcPr>
          <w:p w:rsidR="00315E54" w:rsidRPr="00935DC6" w:rsidRDefault="00315E54" w:rsidP="00303C90">
            <w:pPr>
              <w:jc w:val="both"/>
            </w:pPr>
            <w:r w:rsidRPr="00935DC6">
              <w:t>2.</w:t>
            </w:r>
          </w:p>
        </w:tc>
        <w:tc>
          <w:tcPr>
            <w:tcW w:w="3376" w:type="dxa"/>
            <w:shd w:val="clear" w:color="auto" w:fill="auto"/>
          </w:tcPr>
          <w:p w:rsidR="00315E54" w:rsidRPr="00935DC6" w:rsidRDefault="00315E54" w:rsidP="00303C90">
            <w:pPr>
              <w:jc w:val="both"/>
            </w:pPr>
          </w:p>
        </w:tc>
        <w:tc>
          <w:tcPr>
            <w:tcW w:w="3657" w:type="dxa"/>
            <w:shd w:val="clear" w:color="auto" w:fill="auto"/>
          </w:tcPr>
          <w:p w:rsidR="00315E54" w:rsidRPr="00935DC6" w:rsidRDefault="00315E54" w:rsidP="00303C90">
            <w:pPr>
              <w:jc w:val="both"/>
            </w:pPr>
          </w:p>
        </w:tc>
        <w:tc>
          <w:tcPr>
            <w:tcW w:w="1865" w:type="dxa"/>
            <w:shd w:val="clear" w:color="auto" w:fill="auto"/>
          </w:tcPr>
          <w:p w:rsidR="00315E54" w:rsidRPr="00935DC6" w:rsidRDefault="00315E54" w:rsidP="00303C90">
            <w:pPr>
              <w:jc w:val="both"/>
            </w:pPr>
          </w:p>
        </w:tc>
      </w:tr>
      <w:tr w:rsidR="00315E54" w:rsidRPr="00935DC6" w:rsidTr="00303C90">
        <w:tc>
          <w:tcPr>
            <w:tcW w:w="533" w:type="dxa"/>
            <w:shd w:val="clear" w:color="auto" w:fill="auto"/>
          </w:tcPr>
          <w:p w:rsidR="00315E54" w:rsidRPr="00935DC6" w:rsidRDefault="00315E54" w:rsidP="00303C90">
            <w:pPr>
              <w:jc w:val="both"/>
            </w:pPr>
            <w:r w:rsidRPr="00935DC6">
              <w:t>3.</w:t>
            </w:r>
          </w:p>
        </w:tc>
        <w:tc>
          <w:tcPr>
            <w:tcW w:w="3376" w:type="dxa"/>
            <w:shd w:val="clear" w:color="auto" w:fill="auto"/>
          </w:tcPr>
          <w:p w:rsidR="00315E54" w:rsidRPr="00935DC6" w:rsidRDefault="00315E54" w:rsidP="00303C90">
            <w:pPr>
              <w:jc w:val="both"/>
            </w:pPr>
          </w:p>
        </w:tc>
        <w:tc>
          <w:tcPr>
            <w:tcW w:w="3657" w:type="dxa"/>
            <w:shd w:val="clear" w:color="auto" w:fill="auto"/>
          </w:tcPr>
          <w:p w:rsidR="00315E54" w:rsidRPr="00935DC6" w:rsidRDefault="00315E54" w:rsidP="00303C90">
            <w:pPr>
              <w:jc w:val="both"/>
            </w:pPr>
          </w:p>
        </w:tc>
        <w:tc>
          <w:tcPr>
            <w:tcW w:w="1865" w:type="dxa"/>
            <w:shd w:val="clear" w:color="auto" w:fill="auto"/>
          </w:tcPr>
          <w:p w:rsidR="00315E54" w:rsidRPr="00935DC6" w:rsidRDefault="00315E54" w:rsidP="00303C90">
            <w:pPr>
              <w:jc w:val="both"/>
            </w:pPr>
          </w:p>
        </w:tc>
      </w:tr>
      <w:tr w:rsidR="00315E54" w:rsidRPr="00935DC6" w:rsidTr="00303C90">
        <w:tc>
          <w:tcPr>
            <w:tcW w:w="533" w:type="dxa"/>
            <w:shd w:val="clear" w:color="auto" w:fill="auto"/>
          </w:tcPr>
          <w:p w:rsidR="00315E54" w:rsidRPr="00935DC6" w:rsidRDefault="00315E54" w:rsidP="00303C90">
            <w:pPr>
              <w:jc w:val="both"/>
            </w:pPr>
            <w:r w:rsidRPr="00935DC6">
              <w:t>….</w:t>
            </w:r>
          </w:p>
        </w:tc>
        <w:tc>
          <w:tcPr>
            <w:tcW w:w="3376" w:type="dxa"/>
            <w:shd w:val="clear" w:color="auto" w:fill="auto"/>
          </w:tcPr>
          <w:p w:rsidR="00315E54" w:rsidRPr="00935DC6" w:rsidRDefault="00315E54" w:rsidP="00303C90">
            <w:pPr>
              <w:jc w:val="both"/>
            </w:pPr>
          </w:p>
        </w:tc>
        <w:tc>
          <w:tcPr>
            <w:tcW w:w="3657" w:type="dxa"/>
            <w:shd w:val="clear" w:color="auto" w:fill="auto"/>
          </w:tcPr>
          <w:p w:rsidR="00315E54" w:rsidRPr="00935DC6" w:rsidRDefault="00315E54" w:rsidP="00303C90">
            <w:pPr>
              <w:jc w:val="both"/>
            </w:pPr>
          </w:p>
        </w:tc>
        <w:tc>
          <w:tcPr>
            <w:tcW w:w="1865" w:type="dxa"/>
            <w:shd w:val="clear" w:color="auto" w:fill="auto"/>
          </w:tcPr>
          <w:p w:rsidR="00315E54" w:rsidRPr="00935DC6" w:rsidRDefault="00315E54" w:rsidP="00303C90">
            <w:pPr>
              <w:jc w:val="both"/>
            </w:pPr>
          </w:p>
        </w:tc>
      </w:tr>
    </w:tbl>
    <w:p w:rsidR="00315E54" w:rsidRPr="00935DC6" w:rsidRDefault="00315E54" w:rsidP="00315E54">
      <w:pPr>
        <w:jc w:val="both"/>
      </w:pPr>
    </w:p>
    <w:p w:rsidR="00315E54" w:rsidRPr="00935DC6" w:rsidRDefault="00315E54" w:rsidP="00315E54">
      <w:pPr>
        <w:jc w:val="both"/>
      </w:pPr>
    </w:p>
    <w:p w:rsidR="00315E54" w:rsidRPr="00935DC6" w:rsidRDefault="00315E54" w:rsidP="00315E54">
      <w:pPr>
        <w:jc w:val="both"/>
      </w:pPr>
      <w:r w:rsidRPr="00935DC6">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315E54" w:rsidRPr="00935DC6" w:rsidRDefault="00315E54" w:rsidP="00315E54">
      <w:pPr>
        <w:jc w:val="both"/>
      </w:pPr>
    </w:p>
    <w:p w:rsidR="00315E54" w:rsidRPr="00935DC6" w:rsidRDefault="00315E54" w:rsidP="00315E54">
      <w:pPr>
        <w:jc w:val="both"/>
      </w:pPr>
      <w:r w:rsidRPr="00935DC6">
        <w:t xml:space="preserve">S podpisom te izjave jamčim za točnost in resničnost podatkov ter se zavedam, da je </w:t>
      </w:r>
      <w:r>
        <w:t>pogodba</w:t>
      </w:r>
      <w:r w:rsidRPr="00935DC6">
        <w:t xml:space="preserve"> v primeru lažne izjave ali neresničnih podatkov o dejstvih v izjavi nična. Zavezujem se, da bom naročnika obvestil o vsaki spremembi posredovanih podatkov.</w:t>
      </w:r>
    </w:p>
    <w:p w:rsidR="00315E54" w:rsidRPr="00935DC6" w:rsidRDefault="00315E54" w:rsidP="00315E54">
      <w:pPr>
        <w:jc w:val="both"/>
      </w:pPr>
    </w:p>
    <w:p w:rsidR="00315E54" w:rsidRPr="00935DC6" w:rsidRDefault="00315E54" w:rsidP="00315E54">
      <w:pPr>
        <w:jc w:val="both"/>
      </w:pPr>
      <w:r w:rsidRPr="00935DC6">
        <w:t>Vse izjave podajamo pod kazensko in materialno odgovornostjo.</w:t>
      </w:r>
    </w:p>
    <w:p w:rsidR="00315E54" w:rsidRPr="00935DC6" w:rsidRDefault="00315E54" w:rsidP="00315E54">
      <w:pPr>
        <w:jc w:val="both"/>
      </w:pPr>
    </w:p>
    <w:p w:rsidR="00315E54" w:rsidRPr="00935DC6" w:rsidRDefault="00315E54" w:rsidP="00315E54">
      <w:pPr>
        <w:jc w:val="both"/>
      </w:pPr>
    </w:p>
    <w:p w:rsidR="00315E54" w:rsidRPr="00935DC6" w:rsidRDefault="00315E54" w:rsidP="00315E54">
      <w:pPr>
        <w:jc w:val="both"/>
      </w:pPr>
    </w:p>
    <w:p w:rsidR="00315E54" w:rsidRPr="00935DC6" w:rsidRDefault="00315E54" w:rsidP="00315E54">
      <w:pPr>
        <w:jc w:val="both"/>
      </w:pPr>
    </w:p>
    <w:p w:rsidR="00315E54" w:rsidRPr="00935DC6" w:rsidRDefault="00315E54" w:rsidP="00315E54">
      <w:pPr>
        <w:jc w:val="both"/>
      </w:pPr>
    </w:p>
    <w:p w:rsidR="00315E54" w:rsidRPr="00935DC6" w:rsidRDefault="00315E54" w:rsidP="00315E54">
      <w:pPr>
        <w:jc w:val="both"/>
      </w:pPr>
      <w:r w:rsidRPr="00935DC6">
        <w:t>__________________________                                    _____________________________</w:t>
      </w:r>
    </w:p>
    <w:p w:rsidR="00315E54" w:rsidRPr="00935DC6" w:rsidRDefault="00315E54" w:rsidP="00315E54">
      <w:pPr>
        <w:jc w:val="both"/>
      </w:pPr>
      <w:r w:rsidRPr="00935DC6">
        <w:t xml:space="preserve">(Kraj in datum)                                  </w:t>
      </w:r>
      <w:r w:rsidR="006E1E9E">
        <w:t xml:space="preserve">       Žig       </w:t>
      </w:r>
      <w:r w:rsidRPr="00935DC6">
        <w:t>(Naziv in podpis zakonitega zast</w:t>
      </w:r>
      <w:r>
        <w:t xml:space="preserve">opnika </w:t>
      </w:r>
      <w:r w:rsidRPr="00935DC6">
        <w:t xml:space="preserve">ponudnika) </w:t>
      </w:r>
    </w:p>
    <w:p w:rsidR="00315E54" w:rsidRDefault="00315E54" w:rsidP="00315E54">
      <w:pPr>
        <w:autoSpaceDE w:val="0"/>
        <w:autoSpaceDN w:val="0"/>
        <w:adjustRightInd w:val="0"/>
      </w:pPr>
    </w:p>
    <w:p w:rsidR="00315E54" w:rsidRDefault="00315E54" w:rsidP="00315E54">
      <w:pPr>
        <w:autoSpaceDE w:val="0"/>
        <w:autoSpaceDN w:val="0"/>
        <w:adjustRightInd w:val="0"/>
      </w:pPr>
    </w:p>
    <w:p w:rsidR="00315E54" w:rsidRPr="00640275" w:rsidRDefault="00315E54" w:rsidP="00315E54">
      <w:pPr>
        <w:rPr>
          <w:b/>
          <w:i/>
        </w:rPr>
      </w:pPr>
      <w:r>
        <w:br w:type="page"/>
      </w:r>
      <w:r w:rsidRPr="00935DC6">
        <w:rPr>
          <w:b/>
          <w:i/>
        </w:rPr>
        <w:lastRenderedPageBreak/>
        <w:t>OBR</w:t>
      </w:r>
      <w:r>
        <w:rPr>
          <w:b/>
          <w:i/>
        </w:rPr>
        <w:t>-7</w:t>
      </w:r>
    </w:p>
    <w:p w:rsidR="00315E54" w:rsidRDefault="00315E54" w:rsidP="00315E54">
      <w:pPr>
        <w:autoSpaceDE w:val="0"/>
        <w:autoSpaceDN w:val="0"/>
        <w:adjustRightInd w:val="0"/>
      </w:pPr>
    </w:p>
    <w:p w:rsidR="00315E54" w:rsidRPr="008E4D26" w:rsidRDefault="00315E54" w:rsidP="00315E54">
      <w:pPr>
        <w:autoSpaceDE w:val="0"/>
        <w:autoSpaceDN w:val="0"/>
        <w:adjustRightInd w:val="0"/>
      </w:pPr>
      <w:r>
        <w:t>NAROČNIK:</w:t>
      </w:r>
    </w:p>
    <w:p w:rsidR="00315E54" w:rsidRPr="008E4D26" w:rsidRDefault="00315E54" w:rsidP="00315E54">
      <w:pPr>
        <w:autoSpaceDE w:val="0"/>
        <w:autoSpaceDN w:val="0"/>
        <w:adjustRightInd w:val="0"/>
      </w:pPr>
    </w:p>
    <w:p w:rsidR="00315E54" w:rsidRPr="008E4D26" w:rsidRDefault="00315E54" w:rsidP="00315E54">
      <w:pPr>
        <w:autoSpaceDE w:val="0"/>
        <w:autoSpaceDN w:val="0"/>
        <w:adjustRightInd w:val="0"/>
        <w:spacing w:line="360" w:lineRule="auto"/>
      </w:pPr>
      <w:r w:rsidRPr="008E4D26">
        <w:t>______________________</w:t>
      </w:r>
    </w:p>
    <w:p w:rsidR="00315E54" w:rsidRPr="008E4D26" w:rsidRDefault="00315E54" w:rsidP="00315E54">
      <w:pPr>
        <w:autoSpaceDE w:val="0"/>
        <w:autoSpaceDN w:val="0"/>
        <w:adjustRightInd w:val="0"/>
        <w:spacing w:line="360" w:lineRule="auto"/>
      </w:pPr>
      <w:r w:rsidRPr="008E4D26">
        <w:t>______________________</w:t>
      </w:r>
    </w:p>
    <w:p w:rsidR="00315E54" w:rsidRPr="008E4D26" w:rsidRDefault="00315E54" w:rsidP="00315E54">
      <w:pPr>
        <w:autoSpaceDE w:val="0"/>
        <w:autoSpaceDN w:val="0"/>
        <w:adjustRightInd w:val="0"/>
        <w:spacing w:line="360" w:lineRule="auto"/>
      </w:pPr>
      <w:r w:rsidRPr="008E4D26">
        <w:t>______________________</w:t>
      </w:r>
    </w:p>
    <w:p w:rsidR="00315E54" w:rsidRDefault="00315E54" w:rsidP="00315E54">
      <w:pPr>
        <w:ind w:left="360"/>
        <w:jc w:val="center"/>
      </w:pPr>
    </w:p>
    <w:p w:rsidR="00315E54" w:rsidRDefault="00315E54" w:rsidP="00315E54">
      <w:pPr>
        <w:ind w:left="360"/>
        <w:jc w:val="center"/>
      </w:pPr>
    </w:p>
    <w:p w:rsidR="00315E54" w:rsidRPr="0038279D" w:rsidRDefault="00315E54" w:rsidP="00315E54">
      <w:pPr>
        <w:ind w:left="360"/>
        <w:jc w:val="center"/>
        <w:rPr>
          <w:b/>
        </w:rPr>
      </w:pPr>
      <w:r>
        <w:rPr>
          <w:b/>
        </w:rPr>
        <w:t>REFERENČNO POTRDILO</w:t>
      </w:r>
    </w:p>
    <w:p w:rsidR="00315E54" w:rsidRDefault="00315E54" w:rsidP="00315E54">
      <w:pPr>
        <w:ind w:left="360"/>
        <w:jc w:val="center"/>
      </w:pPr>
    </w:p>
    <w:p w:rsidR="00315E54" w:rsidRDefault="00315E54" w:rsidP="00315E54">
      <w:pPr>
        <w:autoSpaceDE w:val="0"/>
        <w:autoSpaceDN w:val="0"/>
        <w:adjustRightInd w:val="0"/>
        <w:rPr>
          <w:b/>
          <w:i/>
        </w:rPr>
      </w:pPr>
    </w:p>
    <w:p w:rsidR="00315E54" w:rsidRPr="00AF1004" w:rsidRDefault="00315E54" w:rsidP="00315E54">
      <w:pPr>
        <w:pStyle w:val="Telobesedila"/>
        <w:rPr>
          <w:rFonts w:ascii="Helvetica" w:hAnsi="Helvetica" w:cs="Helvetica"/>
          <w:sz w:val="22"/>
          <w:szCs w:val="22"/>
        </w:rPr>
      </w:pPr>
      <w:r w:rsidRPr="00AF1004">
        <w:rPr>
          <w:rFonts w:ascii="Helvetica" w:hAnsi="Helvetica" w:cs="Helvetica"/>
          <w:sz w:val="22"/>
          <w:szCs w:val="22"/>
        </w:rPr>
        <w:t>Za namen dokazovanja usposobljenosti ponudnika v zvezi z javnim razpisom »</w:t>
      </w:r>
      <w:r w:rsidR="0051636B" w:rsidRPr="00AF1004">
        <w:rPr>
          <w:rFonts w:ascii="Helvetica" w:hAnsi="Helvetica" w:cs="Helvetica"/>
          <w:sz w:val="22"/>
          <w:szCs w:val="22"/>
        </w:rPr>
        <w:t>IZGRADNJA APARTMAJA NARAVNE GRADNJE</w:t>
      </w:r>
      <w:r w:rsidRPr="00AF1004">
        <w:rPr>
          <w:rFonts w:ascii="Helvetica" w:hAnsi="Helvetica" w:cs="Helvetica"/>
          <w:b/>
          <w:bCs/>
          <w:sz w:val="22"/>
          <w:szCs w:val="22"/>
        </w:rPr>
        <w:t xml:space="preserve">« </w:t>
      </w:r>
      <w:r w:rsidRPr="00AF1004">
        <w:rPr>
          <w:rFonts w:ascii="Helvetica" w:hAnsi="Helvetica" w:cs="Helvetica"/>
          <w:sz w:val="22"/>
          <w:szCs w:val="22"/>
        </w:rPr>
        <w:t>spodaj podpisani naročnik potrjujem, da je družba (naziv in naslov)</w:t>
      </w:r>
    </w:p>
    <w:p w:rsidR="00315E54" w:rsidRPr="00AF1004" w:rsidRDefault="00315E54" w:rsidP="00315E54">
      <w:pPr>
        <w:autoSpaceDE w:val="0"/>
        <w:autoSpaceDN w:val="0"/>
        <w:adjustRightInd w:val="0"/>
        <w:jc w:val="both"/>
        <w:rPr>
          <w:rFonts w:cs="Helvetica"/>
        </w:rPr>
      </w:pPr>
    </w:p>
    <w:tbl>
      <w:tblPr>
        <w:tblW w:w="0" w:type="auto"/>
        <w:tblBorders>
          <w:bottom w:val="single" w:sz="4" w:space="0" w:color="auto"/>
        </w:tblBorders>
        <w:tblLook w:val="01E0"/>
      </w:tblPr>
      <w:tblGrid>
        <w:gridCol w:w="9779"/>
      </w:tblGrid>
      <w:tr w:rsidR="00315E54" w:rsidTr="00303C90">
        <w:tc>
          <w:tcPr>
            <w:tcW w:w="9779" w:type="dxa"/>
            <w:shd w:val="clear" w:color="auto" w:fill="auto"/>
          </w:tcPr>
          <w:p w:rsidR="00315E54" w:rsidRDefault="00315E54" w:rsidP="00303C90">
            <w:pPr>
              <w:autoSpaceDE w:val="0"/>
              <w:autoSpaceDN w:val="0"/>
              <w:adjustRightInd w:val="0"/>
              <w:jc w:val="both"/>
            </w:pPr>
          </w:p>
        </w:tc>
      </w:tr>
    </w:tbl>
    <w:p w:rsidR="00315E54" w:rsidRDefault="00315E54" w:rsidP="00315E54">
      <w:pPr>
        <w:autoSpaceDE w:val="0"/>
        <w:autoSpaceDN w:val="0"/>
        <w:adjustRightInd w:val="0"/>
        <w:jc w:val="both"/>
      </w:pPr>
    </w:p>
    <w:p w:rsidR="00315E54" w:rsidRDefault="00315E54" w:rsidP="00315E54">
      <w:pPr>
        <w:autoSpaceDE w:val="0"/>
        <w:autoSpaceDN w:val="0"/>
        <w:adjustRightInd w:val="0"/>
        <w:jc w:val="both"/>
      </w:pPr>
      <w:r>
        <w:t xml:space="preserve">za nas kvalitetno in v skladu s pogodbo opravilo </w:t>
      </w:r>
      <w:r w:rsidR="006E1E9E">
        <w:t>gradnjo hiše naravne gradnje</w:t>
      </w:r>
      <w:r w:rsidR="00A60C34">
        <w:t xml:space="preserve"> (graditev energetsko varčne stavbe in uporaba trajnostnih materialov)</w:t>
      </w:r>
      <w:r>
        <w:t>:</w:t>
      </w:r>
    </w:p>
    <w:p w:rsidR="00315E54" w:rsidRPr="00346083" w:rsidRDefault="00315E54" w:rsidP="00315E54">
      <w:pPr>
        <w:autoSpaceDE w:val="0"/>
        <w:autoSpaceDN w:val="0"/>
        <w:adjustRightInd w:val="0"/>
        <w:jc w:val="both"/>
      </w:pPr>
    </w:p>
    <w:tbl>
      <w:tblPr>
        <w:tblW w:w="0" w:type="auto"/>
        <w:tblLook w:val="01E0"/>
      </w:tblPr>
      <w:tblGrid>
        <w:gridCol w:w="1951"/>
        <w:gridCol w:w="7796"/>
      </w:tblGrid>
      <w:tr w:rsidR="00315E54" w:rsidTr="00303C90">
        <w:tc>
          <w:tcPr>
            <w:tcW w:w="1951" w:type="dxa"/>
            <w:shd w:val="clear" w:color="auto" w:fill="auto"/>
          </w:tcPr>
          <w:p w:rsidR="00315E54" w:rsidRDefault="00315E54" w:rsidP="00303C90">
            <w:pPr>
              <w:autoSpaceDE w:val="0"/>
              <w:autoSpaceDN w:val="0"/>
              <w:adjustRightInd w:val="0"/>
              <w:jc w:val="both"/>
            </w:pPr>
            <w:r>
              <w:t>kraj izvedbe:</w:t>
            </w:r>
          </w:p>
        </w:tc>
        <w:tc>
          <w:tcPr>
            <w:tcW w:w="7796" w:type="dxa"/>
            <w:tcBorders>
              <w:bottom w:val="single" w:sz="4" w:space="0" w:color="auto"/>
            </w:tcBorders>
            <w:shd w:val="clear" w:color="auto" w:fill="auto"/>
          </w:tcPr>
          <w:p w:rsidR="00315E54" w:rsidRDefault="00315E54" w:rsidP="00303C90">
            <w:pPr>
              <w:autoSpaceDE w:val="0"/>
              <w:autoSpaceDN w:val="0"/>
              <w:adjustRightInd w:val="0"/>
              <w:jc w:val="both"/>
            </w:pPr>
          </w:p>
        </w:tc>
      </w:tr>
    </w:tbl>
    <w:p w:rsidR="00315E54" w:rsidRDefault="00315E54" w:rsidP="00315E54">
      <w:pPr>
        <w:autoSpaceDE w:val="0"/>
        <w:autoSpaceDN w:val="0"/>
        <w:adjustRightInd w:val="0"/>
        <w:rPr>
          <w:b/>
          <w:i/>
        </w:rPr>
      </w:pPr>
    </w:p>
    <w:tbl>
      <w:tblPr>
        <w:tblW w:w="0" w:type="auto"/>
        <w:tblLook w:val="01E0"/>
      </w:tblPr>
      <w:tblGrid>
        <w:gridCol w:w="1951"/>
        <w:gridCol w:w="7796"/>
      </w:tblGrid>
      <w:tr w:rsidR="00315E54" w:rsidTr="00303C90">
        <w:tc>
          <w:tcPr>
            <w:tcW w:w="1951" w:type="dxa"/>
            <w:shd w:val="clear" w:color="auto" w:fill="auto"/>
          </w:tcPr>
          <w:p w:rsidR="00315E54" w:rsidRDefault="00315E54" w:rsidP="00303C90">
            <w:pPr>
              <w:autoSpaceDE w:val="0"/>
              <w:autoSpaceDN w:val="0"/>
              <w:adjustRightInd w:val="0"/>
              <w:jc w:val="both"/>
            </w:pPr>
            <w:r>
              <w:t>datum izvedbe:</w:t>
            </w:r>
          </w:p>
        </w:tc>
        <w:tc>
          <w:tcPr>
            <w:tcW w:w="7796" w:type="dxa"/>
            <w:tcBorders>
              <w:bottom w:val="single" w:sz="4" w:space="0" w:color="auto"/>
            </w:tcBorders>
            <w:shd w:val="clear" w:color="auto" w:fill="auto"/>
          </w:tcPr>
          <w:p w:rsidR="00315E54" w:rsidRDefault="00315E54" w:rsidP="00303C90">
            <w:pPr>
              <w:autoSpaceDE w:val="0"/>
              <w:autoSpaceDN w:val="0"/>
              <w:adjustRightInd w:val="0"/>
              <w:jc w:val="both"/>
            </w:pPr>
          </w:p>
        </w:tc>
      </w:tr>
    </w:tbl>
    <w:p w:rsidR="00315E54" w:rsidRDefault="00315E54" w:rsidP="00315E54">
      <w:pPr>
        <w:autoSpaceDE w:val="0"/>
        <w:autoSpaceDN w:val="0"/>
        <w:adjustRightInd w:val="0"/>
        <w:rPr>
          <w:b/>
          <w:i/>
        </w:rPr>
      </w:pPr>
    </w:p>
    <w:tbl>
      <w:tblPr>
        <w:tblW w:w="9747" w:type="dxa"/>
        <w:tblLook w:val="01E0"/>
      </w:tblPr>
      <w:tblGrid>
        <w:gridCol w:w="2376"/>
        <w:gridCol w:w="7371"/>
      </w:tblGrid>
      <w:tr w:rsidR="00315E54" w:rsidTr="00303C90">
        <w:tc>
          <w:tcPr>
            <w:tcW w:w="2376" w:type="dxa"/>
            <w:shd w:val="clear" w:color="auto" w:fill="auto"/>
          </w:tcPr>
          <w:p w:rsidR="00315E54" w:rsidRDefault="00315E54" w:rsidP="00303C90">
            <w:pPr>
              <w:autoSpaceDE w:val="0"/>
              <w:autoSpaceDN w:val="0"/>
              <w:adjustRightInd w:val="0"/>
              <w:jc w:val="both"/>
            </w:pPr>
            <w:r>
              <w:t>pogodbena vrednost:</w:t>
            </w:r>
          </w:p>
        </w:tc>
        <w:tc>
          <w:tcPr>
            <w:tcW w:w="7371" w:type="dxa"/>
            <w:tcBorders>
              <w:bottom w:val="single" w:sz="4" w:space="0" w:color="auto"/>
            </w:tcBorders>
            <w:shd w:val="clear" w:color="auto" w:fill="auto"/>
          </w:tcPr>
          <w:p w:rsidR="00315E54" w:rsidRDefault="00315E54" w:rsidP="00303C90">
            <w:pPr>
              <w:autoSpaceDE w:val="0"/>
              <w:autoSpaceDN w:val="0"/>
              <w:adjustRightInd w:val="0"/>
              <w:jc w:val="both"/>
            </w:pPr>
          </w:p>
        </w:tc>
      </w:tr>
    </w:tbl>
    <w:p w:rsidR="00315E54" w:rsidRDefault="00315E54" w:rsidP="00315E54">
      <w:pPr>
        <w:autoSpaceDE w:val="0"/>
        <w:autoSpaceDN w:val="0"/>
        <w:adjustRightInd w:val="0"/>
        <w:rPr>
          <w:b/>
          <w:i/>
        </w:rPr>
      </w:pPr>
    </w:p>
    <w:tbl>
      <w:tblPr>
        <w:tblW w:w="9747" w:type="dxa"/>
        <w:tblLook w:val="01E0"/>
      </w:tblPr>
      <w:tblGrid>
        <w:gridCol w:w="2376"/>
        <w:gridCol w:w="7371"/>
      </w:tblGrid>
      <w:tr w:rsidR="00315E54" w:rsidTr="00303C90">
        <w:tc>
          <w:tcPr>
            <w:tcW w:w="2376" w:type="dxa"/>
            <w:shd w:val="clear" w:color="auto" w:fill="auto"/>
          </w:tcPr>
          <w:p w:rsidR="00315E54" w:rsidRDefault="00315E54" w:rsidP="006E1E9E">
            <w:pPr>
              <w:autoSpaceDE w:val="0"/>
              <w:autoSpaceDN w:val="0"/>
              <w:adjustRightInd w:val="0"/>
              <w:jc w:val="both"/>
            </w:pPr>
            <w:r>
              <w:t xml:space="preserve">kratek opis vrste opravljenih </w:t>
            </w:r>
            <w:r w:rsidR="006E1E9E">
              <w:t>del</w:t>
            </w:r>
            <w:r>
              <w:t>:</w:t>
            </w:r>
          </w:p>
        </w:tc>
        <w:tc>
          <w:tcPr>
            <w:tcW w:w="7371" w:type="dxa"/>
            <w:tcBorders>
              <w:bottom w:val="single" w:sz="4" w:space="0" w:color="auto"/>
            </w:tcBorders>
            <w:shd w:val="clear" w:color="auto" w:fill="auto"/>
          </w:tcPr>
          <w:p w:rsidR="00315E54" w:rsidRDefault="00315E54" w:rsidP="00303C90">
            <w:pPr>
              <w:autoSpaceDE w:val="0"/>
              <w:autoSpaceDN w:val="0"/>
              <w:adjustRightInd w:val="0"/>
              <w:jc w:val="both"/>
            </w:pPr>
          </w:p>
        </w:tc>
      </w:tr>
      <w:tr w:rsidR="00315E54" w:rsidTr="00303C90">
        <w:tc>
          <w:tcPr>
            <w:tcW w:w="2376" w:type="dxa"/>
            <w:shd w:val="clear" w:color="auto" w:fill="auto"/>
          </w:tcPr>
          <w:p w:rsidR="00315E54" w:rsidRDefault="00315E54" w:rsidP="00303C90">
            <w:pPr>
              <w:autoSpaceDE w:val="0"/>
              <w:autoSpaceDN w:val="0"/>
              <w:adjustRightInd w:val="0"/>
              <w:jc w:val="both"/>
            </w:pPr>
          </w:p>
        </w:tc>
        <w:tc>
          <w:tcPr>
            <w:tcW w:w="7371" w:type="dxa"/>
            <w:tcBorders>
              <w:top w:val="single" w:sz="4" w:space="0" w:color="auto"/>
              <w:bottom w:val="single" w:sz="4" w:space="0" w:color="auto"/>
            </w:tcBorders>
            <w:shd w:val="clear" w:color="auto" w:fill="auto"/>
          </w:tcPr>
          <w:p w:rsidR="00315E54" w:rsidRDefault="00315E54" w:rsidP="00303C90">
            <w:pPr>
              <w:autoSpaceDE w:val="0"/>
              <w:autoSpaceDN w:val="0"/>
              <w:adjustRightInd w:val="0"/>
              <w:jc w:val="both"/>
            </w:pPr>
          </w:p>
          <w:p w:rsidR="00315E54" w:rsidRDefault="00315E54" w:rsidP="00303C90">
            <w:pPr>
              <w:autoSpaceDE w:val="0"/>
              <w:autoSpaceDN w:val="0"/>
              <w:adjustRightInd w:val="0"/>
              <w:jc w:val="both"/>
            </w:pPr>
          </w:p>
        </w:tc>
      </w:tr>
      <w:tr w:rsidR="00315E54" w:rsidTr="00303C90">
        <w:tc>
          <w:tcPr>
            <w:tcW w:w="2376" w:type="dxa"/>
            <w:shd w:val="clear" w:color="auto" w:fill="auto"/>
          </w:tcPr>
          <w:p w:rsidR="00315E54" w:rsidRDefault="00315E54" w:rsidP="00303C90">
            <w:pPr>
              <w:autoSpaceDE w:val="0"/>
              <w:autoSpaceDN w:val="0"/>
              <w:adjustRightInd w:val="0"/>
              <w:jc w:val="both"/>
            </w:pPr>
          </w:p>
        </w:tc>
        <w:tc>
          <w:tcPr>
            <w:tcW w:w="7371" w:type="dxa"/>
            <w:tcBorders>
              <w:top w:val="single" w:sz="4" w:space="0" w:color="auto"/>
              <w:bottom w:val="single" w:sz="4" w:space="0" w:color="auto"/>
            </w:tcBorders>
            <w:shd w:val="clear" w:color="auto" w:fill="auto"/>
          </w:tcPr>
          <w:p w:rsidR="00315E54" w:rsidRDefault="00315E54" w:rsidP="00303C90">
            <w:pPr>
              <w:autoSpaceDE w:val="0"/>
              <w:autoSpaceDN w:val="0"/>
              <w:adjustRightInd w:val="0"/>
              <w:jc w:val="both"/>
            </w:pPr>
          </w:p>
          <w:p w:rsidR="00315E54" w:rsidRDefault="00315E54" w:rsidP="00303C90">
            <w:pPr>
              <w:autoSpaceDE w:val="0"/>
              <w:autoSpaceDN w:val="0"/>
              <w:adjustRightInd w:val="0"/>
              <w:jc w:val="both"/>
            </w:pPr>
          </w:p>
        </w:tc>
      </w:tr>
      <w:tr w:rsidR="00315E54" w:rsidTr="00303C90">
        <w:tc>
          <w:tcPr>
            <w:tcW w:w="2376" w:type="dxa"/>
            <w:shd w:val="clear" w:color="auto" w:fill="auto"/>
          </w:tcPr>
          <w:p w:rsidR="00315E54" w:rsidRDefault="00315E54" w:rsidP="00303C90">
            <w:pPr>
              <w:autoSpaceDE w:val="0"/>
              <w:autoSpaceDN w:val="0"/>
              <w:adjustRightInd w:val="0"/>
              <w:jc w:val="both"/>
            </w:pPr>
          </w:p>
          <w:p w:rsidR="00315E54" w:rsidRDefault="00315E54" w:rsidP="00303C90">
            <w:pPr>
              <w:autoSpaceDE w:val="0"/>
              <w:autoSpaceDN w:val="0"/>
              <w:adjustRightInd w:val="0"/>
              <w:jc w:val="both"/>
            </w:pPr>
          </w:p>
        </w:tc>
        <w:tc>
          <w:tcPr>
            <w:tcW w:w="7371" w:type="dxa"/>
            <w:tcBorders>
              <w:top w:val="single" w:sz="4" w:space="0" w:color="auto"/>
              <w:bottom w:val="single" w:sz="4" w:space="0" w:color="auto"/>
            </w:tcBorders>
            <w:shd w:val="clear" w:color="auto" w:fill="auto"/>
          </w:tcPr>
          <w:p w:rsidR="00315E54" w:rsidRDefault="00315E54" w:rsidP="00303C90">
            <w:pPr>
              <w:autoSpaceDE w:val="0"/>
              <w:autoSpaceDN w:val="0"/>
              <w:adjustRightInd w:val="0"/>
              <w:jc w:val="both"/>
            </w:pPr>
          </w:p>
        </w:tc>
      </w:tr>
    </w:tbl>
    <w:p w:rsidR="00315E54" w:rsidRDefault="00315E54" w:rsidP="00315E54">
      <w:pPr>
        <w:autoSpaceDE w:val="0"/>
        <w:autoSpaceDN w:val="0"/>
        <w:adjustRightInd w:val="0"/>
        <w:rPr>
          <w:b/>
          <w:i/>
        </w:rPr>
      </w:pPr>
    </w:p>
    <w:p w:rsidR="00A60C34" w:rsidRDefault="00A60C34" w:rsidP="00315E54">
      <w:pPr>
        <w:autoSpaceDE w:val="0"/>
        <w:autoSpaceDN w:val="0"/>
        <w:adjustRightInd w:val="0"/>
        <w:rPr>
          <w:b/>
          <w:i/>
        </w:rPr>
      </w:pPr>
    </w:p>
    <w:p w:rsidR="00A60C34" w:rsidRDefault="00A60C34" w:rsidP="00315E54">
      <w:pPr>
        <w:autoSpaceDE w:val="0"/>
        <w:autoSpaceDN w:val="0"/>
        <w:adjustRightInd w:val="0"/>
      </w:pPr>
    </w:p>
    <w:p w:rsidR="00315E54" w:rsidRDefault="00315E54" w:rsidP="00315E54">
      <w:pPr>
        <w:autoSpaceDE w:val="0"/>
        <w:autoSpaceDN w:val="0"/>
        <w:adjustRightInd w:val="0"/>
      </w:pPr>
      <w:r>
        <w:t>Predmetno potrdilo je mogoče preveriti pri osebi__________________ na tel</w:t>
      </w:r>
      <w:r w:rsidR="006E1E9E">
        <w:t xml:space="preserve">. </w:t>
      </w:r>
      <w:r>
        <w:t xml:space="preserve"> št.</w:t>
      </w:r>
      <w:r w:rsidR="006E1E9E">
        <w:t xml:space="preserve"> </w:t>
      </w:r>
      <w:r>
        <w:t>___________</w:t>
      </w:r>
    </w:p>
    <w:p w:rsidR="00315E54" w:rsidRPr="0038279D" w:rsidRDefault="00315E54" w:rsidP="00315E54">
      <w:pPr>
        <w:autoSpaceDE w:val="0"/>
        <w:autoSpaceDN w:val="0"/>
        <w:adjustRightInd w:val="0"/>
      </w:pPr>
      <w:r>
        <w:t>oz. e-naslovu:__________________________.</w:t>
      </w:r>
    </w:p>
    <w:p w:rsidR="00315E54" w:rsidRPr="00B96E34" w:rsidRDefault="00315E54" w:rsidP="00315E54">
      <w:pPr>
        <w:widowControl w:val="0"/>
        <w:autoSpaceDE w:val="0"/>
        <w:autoSpaceDN w:val="0"/>
        <w:adjustRightInd w:val="0"/>
        <w:spacing w:line="266" w:lineRule="exact"/>
        <w:ind w:left="851" w:right="283" w:hanging="11"/>
        <w:jc w:val="both"/>
      </w:pPr>
    </w:p>
    <w:p w:rsidR="00315E54" w:rsidRDefault="00315E54" w:rsidP="00315E54">
      <w:pPr>
        <w:autoSpaceDE w:val="0"/>
        <w:autoSpaceDN w:val="0"/>
        <w:adjustRightInd w:val="0"/>
      </w:pPr>
    </w:p>
    <w:p w:rsidR="00315E54" w:rsidRPr="0038106C" w:rsidRDefault="00315E54" w:rsidP="00315E54">
      <w:pPr>
        <w:autoSpaceDE w:val="0"/>
        <w:autoSpaceDN w:val="0"/>
        <w:adjustRightInd w:val="0"/>
      </w:pPr>
      <w:r w:rsidRPr="0038106C">
        <w:t>Datum: _______________</w:t>
      </w:r>
    </w:p>
    <w:p w:rsidR="00315E54" w:rsidRPr="0038106C" w:rsidRDefault="00315E54" w:rsidP="00315E54">
      <w:pPr>
        <w:autoSpaceDE w:val="0"/>
        <w:autoSpaceDN w:val="0"/>
        <w:adjustRightInd w:val="0"/>
      </w:pPr>
    </w:p>
    <w:p w:rsidR="00315E54" w:rsidRDefault="00315E54" w:rsidP="00315E54">
      <w:pPr>
        <w:autoSpaceDE w:val="0"/>
        <w:autoSpaceDN w:val="0"/>
        <w:adjustRightInd w:val="0"/>
      </w:pPr>
      <w:r w:rsidRPr="0038106C">
        <w:tab/>
      </w:r>
      <w:r w:rsidRPr="0038106C">
        <w:tab/>
      </w:r>
      <w:r w:rsidRPr="0038106C">
        <w:tab/>
      </w:r>
      <w:r w:rsidRPr="0038106C">
        <w:tab/>
      </w:r>
      <w:r w:rsidRPr="0038106C">
        <w:tab/>
      </w:r>
      <w:r w:rsidRPr="0038106C">
        <w:tab/>
      </w:r>
      <w:r w:rsidRPr="0038106C">
        <w:tab/>
      </w:r>
      <w:r w:rsidRPr="0038106C">
        <w:tab/>
        <w:t xml:space="preserve">Žig in podpis </w:t>
      </w:r>
      <w:r>
        <w:t>odgovorne osebe</w:t>
      </w:r>
    </w:p>
    <w:p w:rsidR="00315E54" w:rsidRDefault="00315E54" w:rsidP="00315E54">
      <w:pPr>
        <w:pStyle w:val="Telobesedila"/>
        <w:sectPr w:rsidR="00315E54" w:rsidSect="00303C90">
          <w:pgSz w:w="11907" w:h="16840" w:code="9"/>
          <w:pgMar w:top="1134" w:right="1134" w:bottom="1134" w:left="1134" w:header="709" w:footer="709" w:gutter="0"/>
          <w:cols w:space="708"/>
          <w:titlePg/>
        </w:sectPr>
      </w:pPr>
      <w:r>
        <w:t xml:space="preserve"> </w:t>
      </w:r>
    </w:p>
    <w:p w:rsidR="00315E54" w:rsidRPr="005A5D98" w:rsidRDefault="00315E54" w:rsidP="00315E54">
      <w:pPr>
        <w:rPr>
          <w:b/>
        </w:rPr>
      </w:pPr>
      <w:r w:rsidRPr="005A5D98">
        <w:rPr>
          <w:b/>
        </w:rPr>
        <w:lastRenderedPageBreak/>
        <w:t>OBR-8</w:t>
      </w:r>
    </w:p>
    <w:p w:rsidR="00315E54" w:rsidRDefault="00315E54" w:rsidP="00315E54">
      <w:r>
        <w:t xml:space="preserve"> </w:t>
      </w:r>
    </w:p>
    <w:p w:rsidR="00315E54" w:rsidRDefault="00315E54" w:rsidP="00315E54">
      <w:pPr>
        <w:spacing w:before="60" w:after="60" w:line="360" w:lineRule="auto"/>
        <w:rPr>
          <w:color w:val="000000"/>
        </w:rPr>
      </w:pPr>
      <w:r w:rsidRPr="00FE7C66">
        <w:rPr>
          <w:color w:val="000000"/>
        </w:rPr>
        <w:t>Ponudnik: _____________________________________________</w:t>
      </w:r>
      <w:r>
        <w:rPr>
          <w:color w:val="000000"/>
        </w:rPr>
        <w:t>________________________________</w:t>
      </w:r>
    </w:p>
    <w:p w:rsidR="00315E54" w:rsidRPr="00FE7C66" w:rsidRDefault="00315E54" w:rsidP="00315E54">
      <w:pPr>
        <w:spacing w:before="60" w:after="60" w:line="360" w:lineRule="auto"/>
        <w:rPr>
          <w:color w:val="000000"/>
        </w:rPr>
      </w:pPr>
    </w:p>
    <w:p w:rsidR="00315E54" w:rsidRDefault="00315E54" w:rsidP="00315E54">
      <w:pPr>
        <w:pStyle w:val="Naslov1"/>
        <w:spacing w:before="60" w:line="360" w:lineRule="auto"/>
        <w:jc w:val="center"/>
        <w:rPr>
          <w:rFonts w:ascii="Times New Roman" w:hAnsi="Times New Roman"/>
          <w:sz w:val="22"/>
          <w:szCs w:val="22"/>
        </w:rPr>
      </w:pPr>
    </w:p>
    <w:p w:rsidR="00315E54" w:rsidRPr="00FE7C66" w:rsidRDefault="00315E54" w:rsidP="00315E54">
      <w:pPr>
        <w:jc w:val="center"/>
      </w:pPr>
      <w:r w:rsidRPr="00FE7C66">
        <w:t>IZJAVA O NEOBSTOJU IZKLJUČITVENIH RAZLOGOV IN POOBLASTILO</w:t>
      </w:r>
    </w:p>
    <w:p w:rsidR="00315E54" w:rsidRDefault="00315E54" w:rsidP="00315E54">
      <w:pPr>
        <w:rPr>
          <w:b/>
        </w:rPr>
      </w:pPr>
    </w:p>
    <w:p w:rsidR="00315E54" w:rsidRPr="00FE7C66" w:rsidRDefault="00315E54" w:rsidP="00315E54">
      <w:pPr>
        <w:rPr>
          <w:b/>
        </w:rPr>
      </w:pPr>
      <w:r w:rsidRPr="00FE7C66">
        <w:rPr>
          <w:b/>
        </w:rPr>
        <w:t xml:space="preserve">V zvezi z javnim naročilom </w:t>
      </w:r>
      <w:r w:rsidRPr="001A2F3F">
        <w:rPr>
          <w:b/>
        </w:rPr>
        <w:t>»</w:t>
      </w:r>
      <w:r>
        <w:rPr>
          <w:b/>
        </w:rPr>
        <w:t>IZGRADNJA APARTMAJA NARAVNE GRADNJE</w:t>
      </w:r>
      <w:r w:rsidRPr="001A2F3F">
        <w:rPr>
          <w:b/>
        </w:rPr>
        <w:t>»</w:t>
      </w:r>
      <w:r w:rsidRPr="00FE7C66">
        <w:rPr>
          <w:b/>
        </w:rPr>
        <w:t xml:space="preserve"> izjavljamo, </w:t>
      </w:r>
      <w:r>
        <w:rPr>
          <w:b/>
        </w:rPr>
        <w:t>da:</w:t>
      </w:r>
    </w:p>
    <w:p w:rsidR="00315E54" w:rsidRDefault="00315E54" w:rsidP="00037396">
      <w:pPr>
        <w:numPr>
          <w:ilvl w:val="0"/>
          <w:numId w:val="7"/>
        </w:numPr>
        <w:spacing w:after="0" w:line="240" w:lineRule="auto"/>
        <w:ind w:left="284" w:hanging="284"/>
        <w:jc w:val="both"/>
        <w:rPr>
          <w:b/>
        </w:rPr>
      </w:pPr>
      <w:r>
        <w:rPr>
          <w:b/>
        </w:rPr>
        <w:t xml:space="preserve">ne </w:t>
      </w:r>
      <w:r w:rsidRPr="00FE7C66">
        <w:rPr>
          <w:b/>
        </w:rPr>
        <w:t>obstajajo razlogi za izključitev, ki so določeni v prvem, drugem in četrtem odstavku 75. členu ZJN-3</w:t>
      </w:r>
      <w:r>
        <w:rPr>
          <w:b/>
        </w:rPr>
        <w:t>;</w:t>
      </w:r>
    </w:p>
    <w:p w:rsidR="00315E54" w:rsidRDefault="00315E54" w:rsidP="00315E54">
      <w:pPr>
        <w:ind w:left="284"/>
        <w:jc w:val="both"/>
        <w:rPr>
          <w:b/>
        </w:rPr>
      </w:pPr>
    </w:p>
    <w:p w:rsidR="00315E54" w:rsidRDefault="00315E54" w:rsidP="00037396">
      <w:pPr>
        <w:numPr>
          <w:ilvl w:val="0"/>
          <w:numId w:val="7"/>
        </w:numPr>
        <w:spacing w:after="0" w:line="240" w:lineRule="auto"/>
        <w:ind w:left="284" w:hanging="284"/>
        <w:jc w:val="both"/>
        <w:rPr>
          <w:b/>
        </w:rPr>
      </w:pPr>
      <w:r>
        <w:rPr>
          <w:b/>
        </w:rPr>
        <w:t xml:space="preserve">smo </w:t>
      </w:r>
      <w:r w:rsidRPr="00E327DC">
        <w:rPr>
          <w:b/>
        </w:rPr>
        <w:t>ali registrirani za opravljanje dejavnosti in vpisani v enega od poklicnih ali poslovnih registrov oz. razpolagamo z ustreznim dovoljenjem</w:t>
      </w:r>
      <w:r>
        <w:rPr>
          <w:b/>
        </w:rPr>
        <w:t xml:space="preserve"> pristojne organizacije;</w:t>
      </w:r>
    </w:p>
    <w:p w:rsidR="00315E54" w:rsidRDefault="00315E54" w:rsidP="00315E54">
      <w:pPr>
        <w:ind w:left="284"/>
        <w:jc w:val="both"/>
        <w:rPr>
          <w:b/>
        </w:rPr>
      </w:pPr>
    </w:p>
    <w:p w:rsidR="00315E54" w:rsidRDefault="00315E54" w:rsidP="00037396">
      <w:pPr>
        <w:numPr>
          <w:ilvl w:val="0"/>
          <w:numId w:val="7"/>
        </w:numPr>
        <w:spacing w:after="0" w:line="240" w:lineRule="auto"/>
        <w:ind w:left="284" w:hanging="284"/>
        <w:jc w:val="both"/>
        <w:rPr>
          <w:b/>
        </w:rPr>
      </w:pPr>
      <w:r>
        <w:rPr>
          <w:b/>
        </w:rPr>
        <w:t xml:space="preserve">v zadnjih šestih mesecih nismo </w:t>
      </w:r>
      <w:r w:rsidRPr="00E327DC">
        <w:rPr>
          <w:b/>
        </w:rPr>
        <w:t>imel</w:t>
      </w:r>
      <w:r>
        <w:rPr>
          <w:b/>
        </w:rPr>
        <w:t>i</w:t>
      </w:r>
      <w:r w:rsidRPr="00E327DC">
        <w:rPr>
          <w:b/>
        </w:rPr>
        <w:t xml:space="preserve"> blokiranih transakcijskih ra</w:t>
      </w:r>
      <w:r>
        <w:rPr>
          <w:b/>
        </w:rPr>
        <w:t>čunov;</w:t>
      </w:r>
    </w:p>
    <w:p w:rsidR="00315E54" w:rsidRPr="00E327DC" w:rsidRDefault="00315E54" w:rsidP="00315E54">
      <w:pPr>
        <w:ind w:left="284"/>
        <w:jc w:val="both"/>
        <w:rPr>
          <w:b/>
        </w:rPr>
      </w:pPr>
    </w:p>
    <w:p w:rsidR="00315E54" w:rsidRPr="00582486" w:rsidRDefault="00315E54" w:rsidP="00037396">
      <w:pPr>
        <w:numPr>
          <w:ilvl w:val="0"/>
          <w:numId w:val="7"/>
        </w:numPr>
        <w:spacing w:after="0" w:line="240" w:lineRule="auto"/>
        <w:ind w:left="284" w:hanging="284"/>
        <w:jc w:val="both"/>
        <w:rPr>
          <w:b/>
        </w:rPr>
      </w:pPr>
      <w:r w:rsidRPr="0098642C">
        <w:rPr>
          <w:b/>
        </w:rPr>
        <w:t xml:space="preserve">s podpisom te izjave pooblaščamo naročnika </w:t>
      </w:r>
      <w:proofErr w:type="spellStart"/>
      <w:r w:rsidR="006E1E9E">
        <w:rPr>
          <w:b/>
        </w:rPr>
        <w:t>Makrobios</w:t>
      </w:r>
      <w:proofErr w:type="spellEnd"/>
      <w:r w:rsidR="006E1E9E">
        <w:rPr>
          <w:b/>
        </w:rPr>
        <w:t xml:space="preserve"> Panonija so.p.</w:t>
      </w:r>
      <w:r w:rsidRPr="00E21DD7">
        <w:rPr>
          <w:b/>
        </w:rPr>
        <w:t xml:space="preserve">, </w:t>
      </w:r>
      <w:r w:rsidR="006E1E9E">
        <w:rPr>
          <w:b/>
        </w:rPr>
        <w:t>Lucova 33, 9203 Petrovci</w:t>
      </w:r>
      <w:r w:rsidRPr="00582486">
        <w:rPr>
          <w:b/>
        </w:rPr>
        <w:t>, za pridobitev vseh dokazil o izpolnjevanju zgoraj navedenih pogojev iz uradnih evidenc ter podajamo soglasje za pridobitev osebnih podatkov v zvezi z izpolnjevanjem teh pogojev.</w:t>
      </w:r>
    </w:p>
    <w:p w:rsidR="00315E54" w:rsidRPr="00FE7C66" w:rsidRDefault="00315E54" w:rsidP="00315E54">
      <w:pPr>
        <w:jc w:val="both"/>
      </w:pPr>
    </w:p>
    <w:p w:rsidR="00315E54" w:rsidRDefault="00315E54" w:rsidP="00315E54">
      <w:pPr>
        <w:pStyle w:val="Default"/>
        <w:jc w:val="both"/>
        <w:rPr>
          <w:sz w:val="22"/>
          <w:szCs w:val="22"/>
        </w:rPr>
      </w:pPr>
    </w:p>
    <w:p w:rsidR="00315E54" w:rsidRPr="0098642C" w:rsidRDefault="00315E54" w:rsidP="00315E54">
      <w:pPr>
        <w:jc w:val="both"/>
      </w:pPr>
      <w:r w:rsidRPr="0098642C">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rsidR="00315E54" w:rsidRDefault="00315E54" w:rsidP="00315E54">
      <w:pPr>
        <w:spacing w:line="360" w:lineRule="auto"/>
        <w:jc w:val="both"/>
      </w:pPr>
    </w:p>
    <w:p w:rsidR="00315E54" w:rsidRPr="00FE7C66" w:rsidRDefault="00315E54" w:rsidP="00315E54">
      <w:pPr>
        <w:spacing w:line="360" w:lineRule="auto"/>
        <w:jc w:val="both"/>
      </w:pPr>
    </w:p>
    <w:p w:rsidR="006D3971" w:rsidRDefault="00315E54" w:rsidP="006E1E9E">
      <w:pPr>
        <w:spacing w:before="60" w:after="60" w:line="360" w:lineRule="auto"/>
        <w:rPr>
          <w:rFonts w:ascii="Arial" w:hAnsi="Arial" w:cs="Arial"/>
          <w:i/>
          <w:sz w:val="18"/>
          <w:szCs w:val="18"/>
        </w:rPr>
      </w:pPr>
      <w:r w:rsidRPr="00FE7C66">
        <w:t xml:space="preserve">Datum: ____________________                              </w:t>
      </w:r>
      <w:r>
        <w:t xml:space="preserve">                           </w:t>
      </w:r>
      <w:r w:rsidRPr="00FE7C66">
        <w:t xml:space="preserve">  Žig in podpis ponudnika:</w:t>
      </w:r>
    </w:p>
    <w:p w:rsidR="006D3971" w:rsidRDefault="006D3971" w:rsidP="006D3971">
      <w:pPr>
        <w:tabs>
          <w:tab w:val="left" w:pos="426"/>
        </w:tabs>
        <w:jc w:val="right"/>
        <w:rPr>
          <w:rFonts w:ascii="Arial" w:hAnsi="Arial" w:cs="Arial"/>
          <w:i/>
          <w:sz w:val="18"/>
          <w:szCs w:val="18"/>
        </w:rPr>
      </w:pPr>
    </w:p>
    <w:p w:rsidR="006D3971" w:rsidRDefault="006D3971" w:rsidP="006D3971">
      <w:pPr>
        <w:tabs>
          <w:tab w:val="left" w:pos="426"/>
        </w:tabs>
        <w:jc w:val="right"/>
        <w:rPr>
          <w:rFonts w:ascii="Arial" w:hAnsi="Arial" w:cs="Arial"/>
          <w:i/>
          <w:sz w:val="18"/>
          <w:szCs w:val="18"/>
        </w:rPr>
      </w:pPr>
    </w:p>
    <w:p w:rsidR="006D3971" w:rsidRDefault="006D3971" w:rsidP="006D3971">
      <w:pPr>
        <w:tabs>
          <w:tab w:val="left" w:pos="426"/>
        </w:tabs>
        <w:jc w:val="right"/>
        <w:rPr>
          <w:rFonts w:ascii="Arial" w:hAnsi="Arial" w:cs="Arial"/>
          <w:i/>
          <w:sz w:val="18"/>
          <w:szCs w:val="18"/>
        </w:rPr>
      </w:pPr>
    </w:p>
    <w:p w:rsidR="006D3971" w:rsidRDefault="006D3971" w:rsidP="006D3971">
      <w:pPr>
        <w:tabs>
          <w:tab w:val="left" w:pos="426"/>
        </w:tabs>
        <w:jc w:val="right"/>
        <w:rPr>
          <w:rFonts w:ascii="Arial" w:hAnsi="Arial" w:cs="Arial"/>
          <w:i/>
          <w:sz w:val="18"/>
          <w:szCs w:val="18"/>
        </w:rPr>
      </w:pPr>
    </w:p>
    <w:sectPr w:rsidR="006D3971" w:rsidSect="000A6235">
      <w:footerReference w:type="default" r:id="rId21"/>
      <w:pgSz w:w="11906" w:h="16838"/>
      <w:pgMar w:top="1418" w:right="1133" w:bottom="1418" w:left="1134" w:header="56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602" w:rsidRDefault="00090602" w:rsidP="006975C6">
      <w:pPr>
        <w:spacing w:after="0" w:line="240" w:lineRule="auto"/>
      </w:pPr>
      <w:r>
        <w:separator/>
      </w:r>
    </w:p>
  </w:endnote>
  <w:endnote w:type="continuationSeparator" w:id="0">
    <w:p w:rsidR="00090602" w:rsidRDefault="00090602" w:rsidP="00697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panose1 w:val="020B0509030504030204"/>
    <w:charset w:val="00"/>
    <w:family w:val="modern"/>
    <w:pitch w:val="fixed"/>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C34" w:rsidRPr="006C58FA" w:rsidRDefault="00A60C34" w:rsidP="00A263A7">
    <w:pPr>
      <w:pStyle w:val="Noga"/>
      <w:rPr>
        <w:rFonts w:ascii="Verdana" w:hAnsi="Verdana"/>
        <w:sz w:val="18"/>
        <w:szCs w:val="18"/>
      </w:rPr>
    </w:pPr>
  </w:p>
  <w:p w:rsidR="00A60C34" w:rsidRDefault="00A60C34">
    <w:pPr>
      <w:pStyle w:val="Noga"/>
    </w:pPr>
  </w:p>
  <w:p w:rsidR="00A60C34" w:rsidRDefault="00A60C34" w:rsidP="00D379CF">
    <w:pPr>
      <w:pStyle w:val="Nog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C34" w:rsidRDefault="00A60C34">
    <w:pPr>
      <w:pStyle w:val="Noga"/>
    </w:pPr>
    <w:r>
      <w:ptab w:relativeTo="margin" w:alignment="right" w:leader="none"/>
    </w:r>
    <w:fldSimple w:instr="PAGE   \* MERGEFORMAT">
      <w:r w:rsidR="00C854C6">
        <w:rPr>
          <w:noProof/>
        </w:rPr>
        <w:t>33</w:t>
      </w:r>
    </w:fldSimple>
  </w:p>
  <w:p w:rsidR="00A60C34" w:rsidRDefault="00A60C34" w:rsidP="00303C90">
    <w:pPr>
      <w:pStyle w:val="Noga"/>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C34" w:rsidRDefault="00E5556A">
    <w:pPr>
      <w:pStyle w:val="Noga"/>
    </w:pPr>
    <w:fldSimple w:instr="PAGE   \* MERGEFORMAT">
      <w:r w:rsidR="00C854C6">
        <w:rPr>
          <w:noProof/>
        </w:rPr>
        <w:t>15</w:t>
      </w:r>
    </w:fldSimple>
  </w:p>
  <w:p w:rsidR="00A60C34" w:rsidRDefault="00A60C34" w:rsidP="00303C90">
    <w:pPr>
      <w:pStyle w:val="Nog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51059"/>
      <w:docPartObj>
        <w:docPartGallery w:val="Page Numbers (Bottom of Page)"/>
        <w:docPartUnique/>
      </w:docPartObj>
    </w:sdtPr>
    <w:sdtContent>
      <w:p w:rsidR="00A60C34" w:rsidRDefault="00E5556A">
        <w:pPr>
          <w:pStyle w:val="Noga"/>
          <w:jc w:val="right"/>
        </w:pPr>
        <w:fldSimple w:instr=" PAGE   \* MERGEFORMAT ">
          <w:r w:rsidR="00C854C6">
            <w:rPr>
              <w:noProof/>
            </w:rPr>
            <w:t>34</w:t>
          </w:r>
        </w:fldSimple>
      </w:p>
    </w:sdtContent>
  </w:sdt>
  <w:p w:rsidR="00A60C34" w:rsidRDefault="00A60C34" w:rsidP="003B2CEB">
    <w:pPr>
      <w:pStyle w:val="Noga"/>
      <w:tabs>
        <w:tab w:val="left" w:pos="3301"/>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602" w:rsidRDefault="00090602" w:rsidP="006975C6">
      <w:pPr>
        <w:spacing w:after="0" w:line="240" w:lineRule="auto"/>
      </w:pPr>
      <w:r>
        <w:separator/>
      </w:r>
    </w:p>
  </w:footnote>
  <w:footnote w:type="continuationSeparator" w:id="0">
    <w:p w:rsidR="00090602" w:rsidRDefault="00090602" w:rsidP="006975C6">
      <w:pPr>
        <w:spacing w:after="0" w:line="240" w:lineRule="auto"/>
      </w:pPr>
      <w:r>
        <w:continuationSeparator/>
      </w:r>
    </w:p>
  </w:footnote>
  <w:footnote w:id="1">
    <w:p w:rsidR="00A60C34" w:rsidRDefault="00A60C34" w:rsidP="00A05B70">
      <w:pPr>
        <w:pStyle w:val="Sprotnaopomba-besedilo"/>
      </w:pPr>
      <w:r>
        <w:rPr>
          <w:rStyle w:val="Sprotnaopomba-sklic"/>
        </w:rPr>
        <w:footnoteRef/>
      </w:r>
      <w:r>
        <w:t xml:space="preserve"> Sestavni del ponudbe so izpolnjeni in žigosani obrazci predračuna.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C34" w:rsidRDefault="00A60C34">
    <w:pPr>
      <w:pStyle w:val="Glava"/>
    </w:pPr>
  </w:p>
  <w:p w:rsidR="00A60C34" w:rsidRDefault="00A60C34" w:rsidP="00A263A7">
    <w:pPr>
      <w:pStyle w:val="Glava"/>
    </w:pPr>
    <w:r w:rsidRPr="00A263A7">
      <w:rPr>
        <w:noProof/>
        <w:lang w:eastAsia="sl-SI"/>
      </w:rPr>
      <w:drawing>
        <wp:inline distT="0" distB="0" distL="0" distR="0">
          <wp:extent cx="2785110" cy="590069"/>
          <wp:effectExtent l="19050" t="0" r="0" b="0"/>
          <wp:docPr id="14" name="Slika 0" descr="logomakrob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krobios.jpg"/>
                  <pic:cNvPicPr/>
                </pic:nvPicPr>
                <pic:blipFill>
                  <a:blip r:embed="rId1" cstate="print"/>
                  <a:stretch>
                    <a:fillRect/>
                  </a:stretch>
                </pic:blipFill>
                <pic:spPr>
                  <a:xfrm>
                    <a:off x="0" y="0"/>
                    <a:ext cx="2785110" cy="590069"/>
                  </a:xfrm>
                  <a:prstGeom prst="rect">
                    <a:avLst/>
                  </a:prstGeom>
                </pic:spPr>
              </pic:pic>
            </a:graphicData>
          </a:graphic>
        </wp:inline>
      </w:drawing>
    </w:r>
    <w:r>
      <w:t xml:space="preserve">                    </w:t>
    </w:r>
    <w:r w:rsidRPr="00A263A7">
      <w:rPr>
        <w:noProof/>
        <w:lang w:eastAsia="sl-SI"/>
      </w:rPr>
      <w:drawing>
        <wp:inline distT="0" distB="0" distL="0" distR="0">
          <wp:extent cx="2517775" cy="768350"/>
          <wp:effectExtent l="0" t="0" r="0" b="0"/>
          <wp:docPr id="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7775" cy="768350"/>
                  </a:xfrm>
                  <a:prstGeom prst="rect">
                    <a:avLst/>
                  </a:prstGeom>
                  <a:noFill/>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C34" w:rsidRDefault="00A60C34">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1F2BEA"/>
    <w:multiLevelType w:val="hybridMultilevel"/>
    <w:tmpl w:val="C57E15F0"/>
    <w:lvl w:ilvl="0" w:tplc="779E7722">
      <w:start w:val="1"/>
      <w:numFmt w:val="decimal"/>
      <w:lvlText w:val="%1."/>
      <w:lvlJc w:val="left"/>
      <w:pPr>
        <w:tabs>
          <w:tab w:val="num" w:pos="5346"/>
        </w:tabs>
        <w:ind w:left="5346" w:hanging="360"/>
      </w:pPr>
      <w:rPr>
        <w:rFonts w:hint="default"/>
      </w:rPr>
    </w:lvl>
    <w:lvl w:ilvl="1" w:tplc="04240001">
      <w:start w:val="1"/>
      <w:numFmt w:val="bullet"/>
      <w:lvlText w:val=""/>
      <w:lvlJc w:val="left"/>
      <w:pPr>
        <w:tabs>
          <w:tab w:val="num" w:pos="6066"/>
        </w:tabs>
        <w:ind w:left="6066" w:hanging="360"/>
      </w:pPr>
      <w:rPr>
        <w:rFonts w:ascii="Symbol" w:hAnsi="Symbol" w:hint="default"/>
      </w:rPr>
    </w:lvl>
    <w:lvl w:ilvl="2" w:tplc="0424001B" w:tentative="1">
      <w:start w:val="1"/>
      <w:numFmt w:val="lowerRoman"/>
      <w:lvlText w:val="%3."/>
      <w:lvlJc w:val="right"/>
      <w:pPr>
        <w:tabs>
          <w:tab w:val="num" w:pos="6786"/>
        </w:tabs>
        <w:ind w:left="6786" w:hanging="180"/>
      </w:pPr>
    </w:lvl>
    <w:lvl w:ilvl="3" w:tplc="0424000F" w:tentative="1">
      <w:start w:val="1"/>
      <w:numFmt w:val="decimal"/>
      <w:lvlText w:val="%4."/>
      <w:lvlJc w:val="left"/>
      <w:pPr>
        <w:tabs>
          <w:tab w:val="num" w:pos="7506"/>
        </w:tabs>
        <w:ind w:left="7506" w:hanging="360"/>
      </w:pPr>
    </w:lvl>
    <w:lvl w:ilvl="4" w:tplc="04240019" w:tentative="1">
      <w:start w:val="1"/>
      <w:numFmt w:val="lowerLetter"/>
      <w:lvlText w:val="%5."/>
      <w:lvlJc w:val="left"/>
      <w:pPr>
        <w:tabs>
          <w:tab w:val="num" w:pos="8226"/>
        </w:tabs>
        <w:ind w:left="8226" w:hanging="360"/>
      </w:pPr>
    </w:lvl>
    <w:lvl w:ilvl="5" w:tplc="0424001B" w:tentative="1">
      <w:start w:val="1"/>
      <w:numFmt w:val="lowerRoman"/>
      <w:lvlText w:val="%6."/>
      <w:lvlJc w:val="right"/>
      <w:pPr>
        <w:tabs>
          <w:tab w:val="num" w:pos="8946"/>
        </w:tabs>
        <w:ind w:left="8946" w:hanging="180"/>
      </w:pPr>
    </w:lvl>
    <w:lvl w:ilvl="6" w:tplc="0424000F" w:tentative="1">
      <w:start w:val="1"/>
      <w:numFmt w:val="decimal"/>
      <w:lvlText w:val="%7."/>
      <w:lvlJc w:val="left"/>
      <w:pPr>
        <w:tabs>
          <w:tab w:val="num" w:pos="9666"/>
        </w:tabs>
        <w:ind w:left="9666" w:hanging="360"/>
      </w:pPr>
    </w:lvl>
    <w:lvl w:ilvl="7" w:tplc="04240019" w:tentative="1">
      <w:start w:val="1"/>
      <w:numFmt w:val="lowerLetter"/>
      <w:lvlText w:val="%8."/>
      <w:lvlJc w:val="left"/>
      <w:pPr>
        <w:tabs>
          <w:tab w:val="num" w:pos="10386"/>
        </w:tabs>
        <w:ind w:left="10386" w:hanging="360"/>
      </w:pPr>
    </w:lvl>
    <w:lvl w:ilvl="8" w:tplc="0424001B" w:tentative="1">
      <w:start w:val="1"/>
      <w:numFmt w:val="lowerRoman"/>
      <w:lvlText w:val="%9."/>
      <w:lvlJc w:val="right"/>
      <w:pPr>
        <w:tabs>
          <w:tab w:val="num" w:pos="11106"/>
        </w:tabs>
        <w:ind w:left="11106" w:hanging="180"/>
      </w:pPr>
    </w:lvl>
  </w:abstractNum>
  <w:abstractNum w:abstractNumId="2">
    <w:nsid w:val="0DA222D5"/>
    <w:multiLevelType w:val="hybridMultilevel"/>
    <w:tmpl w:val="12080BB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
    <w:nsid w:val="0F3B07D7"/>
    <w:multiLevelType w:val="singleLevel"/>
    <w:tmpl w:val="0C090013"/>
    <w:lvl w:ilvl="0">
      <w:start w:val="2"/>
      <w:numFmt w:val="upperRoman"/>
      <w:lvlText w:val="%1."/>
      <w:lvlJc w:val="left"/>
      <w:pPr>
        <w:tabs>
          <w:tab w:val="num" w:pos="720"/>
        </w:tabs>
        <w:ind w:left="720" w:hanging="720"/>
      </w:pPr>
      <w:rPr>
        <w:rFonts w:hint="default"/>
      </w:rPr>
    </w:lvl>
  </w:abstractNum>
  <w:abstractNum w:abstractNumId="4">
    <w:nsid w:val="0FEF6E06"/>
    <w:multiLevelType w:val="hybridMultilevel"/>
    <w:tmpl w:val="7164798C"/>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
    <w:nsid w:val="1C021D3D"/>
    <w:multiLevelType w:val="hybridMultilevel"/>
    <w:tmpl w:val="2EE2F09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
    <w:nsid w:val="2175366C"/>
    <w:multiLevelType w:val="hybridMultilevel"/>
    <w:tmpl w:val="37CC0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7B33D15"/>
    <w:multiLevelType w:val="hybridMultilevel"/>
    <w:tmpl w:val="1C8C940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32E943BE"/>
    <w:multiLevelType w:val="hybridMultilevel"/>
    <w:tmpl w:val="6F06C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B7D651A"/>
    <w:multiLevelType w:val="hybridMultilevel"/>
    <w:tmpl w:val="006EF1B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1">
    <w:nsid w:val="47276E47"/>
    <w:multiLevelType w:val="hybridMultilevel"/>
    <w:tmpl w:val="6B122F8A"/>
    <w:lvl w:ilvl="0" w:tplc="2C6C938E">
      <w:start w:val="1"/>
      <w:numFmt w:val="decimal"/>
      <w:lvlText w:val="%1."/>
      <w:lvlJc w:val="left"/>
      <w:pPr>
        <w:ind w:left="720" w:hanging="360"/>
      </w:pPr>
      <w:rPr>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8146106"/>
    <w:multiLevelType w:val="hybridMultilevel"/>
    <w:tmpl w:val="BDFC2630"/>
    <w:lvl w:ilvl="0" w:tplc="0424000F">
      <w:start w:val="1"/>
      <w:numFmt w:val="decimal"/>
      <w:lvlText w:val="%1."/>
      <w:lvlJc w:val="left"/>
      <w:pPr>
        <w:ind w:left="1425" w:hanging="360"/>
      </w:p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13">
    <w:nsid w:val="60902E3D"/>
    <w:multiLevelType w:val="hybridMultilevel"/>
    <w:tmpl w:val="04A232AE"/>
    <w:lvl w:ilvl="0" w:tplc="B0704D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6603608E"/>
    <w:multiLevelType w:val="hybridMultilevel"/>
    <w:tmpl w:val="F28A5A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74AB0C35"/>
    <w:multiLevelType w:val="hybridMultilevel"/>
    <w:tmpl w:val="872E6E4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nsid w:val="7727751F"/>
    <w:multiLevelType w:val="hybridMultilevel"/>
    <w:tmpl w:val="208A9024"/>
    <w:lvl w:ilvl="0" w:tplc="003C5A06">
      <w:start w:val="5"/>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7A9D3E25"/>
    <w:multiLevelType w:val="hybridMultilevel"/>
    <w:tmpl w:val="B93E0660"/>
    <w:lvl w:ilvl="0" w:tplc="0424000F">
      <w:start w:val="1"/>
      <w:numFmt w:val="decimal"/>
      <w:lvlText w:val="%1."/>
      <w:lvlJc w:val="left"/>
      <w:pPr>
        <w:ind w:left="502"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nsid w:val="7B6470B3"/>
    <w:multiLevelType w:val="hybridMultilevel"/>
    <w:tmpl w:val="5E22BAC0"/>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11"/>
  </w:num>
  <w:num w:numId="3">
    <w:abstractNumId w:val="1"/>
  </w:num>
  <w:num w:numId="4">
    <w:abstractNumId w:val="17"/>
  </w:num>
  <w:num w:numId="5">
    <w:abstractNumId w:val="9"/>
  </w:num>
  <w:num w:numId="6">
    <w:abstractNumId w:val="8"/>
  </w:num>
  <w:num w:numId="7">
    <w:abstractNumId w:val="5"/>
  </w:num>
  <w:num w:numId="8">
    <w:abstractNumId w:val="6"/>
  </w:num>
  <w:num w:numId="9">
    <w:abstractNumId w:val="2"/>
  </w:num>
  <w:num w:numId="10">
    <w:abstractNumId w:val="12"/>
  </w:num>
  <w:num w:numId="11">
    <w:abstractNumId w:val="4"/>
  </w:num>
  <w:num w:numId="12">
    <w:abstractNumId w:val="14"/>
  </w:num>
  <w:num w:numId="13">
    <w:abstractNumId w:val="18"/>
  </w:num>
  <w:num w:numId="14">
    <w:abstractNumId w:val="0"/>
    <w:lvlOverride w:ilvl="0">
      <w:lvl w:ilvl="0">
        <w:start w:val="1"/>
        <w:numFmt w:val="bullet"/>
        <w:lvlText w:val="·"/>
        <w:legacy w:legacy="1" w:legacySpace="0" w:legacyIndent="283"/>
        <w:lvlJc w:val="left"/>
        <w:pPr>
          <w:ind w:left="283" w:hanging="283"/>
        </w:pPr>
      </w:lvl>
    </w:lvlOverride>
  </w:num>
  <w:num w:numId="15">
    <w:abstractNumId w:val="3"/>
  </w:num>
  <w:num w:numId="16">
    <w:abstractNumId w:val="7"/>
  </w:num>
  <w:num w:numId="17">
    <w:abstractNumId w:val="15"/>
  </w:num>
  <w:num w:numId="18">
    <w:abstractNumId w:val="13"/>
  </w:num>
  <w:num w:numId="19">
    <w:abstractNumId w:val="1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6975C6"/>
    <w:rsid w:val="00003697"/>
    <w:rsid w:val="000069C2"/>
    <w:rsid w:val="00015F2F"/>
    <w:rsid w:val="000173C5"/>
    <w:rsid w:val="00021212"/>
    <w:rsid w:val="0002757C"/>
    <w:rsid w:val="00027F41"/>
    <w:rsid w:val="00031DFA"/>
    <w:rsid w:val="00032D09"/>
    <w:rsid w:val="00037396"/>
    <w:rsid w:val="0003749B"/>
    <w:rsid w:val="00037A49"/>
    <w:rsid w:val="00043DDE"/>
    <w:rsid w:val="00056224"/>
    <w:rsid w:val="000578B7"/>
    <w:rsid w:val="0006258A"/>
    <w:rsid w:val="00063586"/>
    <w:rsid w:val="00063CCF"/>
    <w:rsid w:val="00064C78"/>
    <w:rsid w:val="00073542"/>
    <w:rsid w:val="000750CA"/>
    <w:rsid w:val="0008515E"/>
    <w:rsid w:val="00087D59"/>
    <w:rsid w:val="00090602"/>
    <w:rsid w:val="0009274F"/>
    <w:rsid w:val="00092E63"/>
    <w:rsid w:val="00093D85"/>
    <w:rsid w:val="0009498C"/>
    <w:rsid w:val="00097F4A"/>
    <w:rsid w:val="000A6235"/>
    <w:rsid w:val="000B05AE"/>
    <w:rsid w:val="000C5527"/>
    <w:rsid w:val="000C61D0"/>
    <w:rsid w:val="000C630F"/>
    <w:rsid w:val="000C6C14"/>
    <w:rsid w:val="000D18A2"/>
    <w:rsid w:val="000D28AD"/>
    <w:rsid w:val="000D537B"/>
    <w:rsid w:val="000D7D08"/>
    <w:rsid w:val="000E56E1"/>
    <w:rsid w:val="000E5CD9"/>
    <w:rsid w:val="000E7128"/>
    <w:rsid w:val="000E76C6"/>
    <w:rsid w:val="000F0531"/>
    <w:rsid w:val="000F1CED"/>
    <w:rsid w:val="000F1E98"/>
    <w:rsid w:val="000F2748"/>
    <w:rsid w:val="000F588F"/>
    <w:rsid w:val="000F773B"/>
    <w:rsid w:val="001014C0"/>
    <w:rsid w:val="00104F1E"/>
    <w:rsid w:val="00105F37"/>
    <w:rsid w:val="001162BE"/>
    <w:rsid w:val="001175A4"/>
    <w:rsid w:val="00123575"/>
    <w:rsid w:val="00124F11"/>
    <w:rsid w:val="00125CF9"/>
    <w:rsid w:val="00127127"/>
    <w:rsid w:val="00134892"/>
    <w:rsid w:val="001405B9"/>
    <w:rsid w:val="00140A96"/>
    <w:rsid w:val="00145BDA"/>
    <w:rsid w:val="00146075"/>
    <w:rsid w:val="00160B70"/>
    <w:rsid w:val="001621FE"/>
    <w:rsid w:val="00162ACE"/>
    <w:rsid w:val="00163297"/>
    <w:rsid w:val="001671C7"/>
    <w:rsid w:val="00171D79"/>
    <w:rsid w:val="0017241C"/>
    <w:rsid w:val="001741DC"/>
    <w:rsid w:val="00180A6F"/>
    <w:rsid w:val="001816D0"/>
    <w:rsid w:val="001821E1"/>
    <w:rsid w:val="00184A80"/>
    <w:rsid w:val="001851DB"/>
    <w:rsid w:val="00185C34"/>
    <w:rsid w:val="00187963"/>
    <w:rsid w:val="00193D50"/>
    <w:rsid w:val="001945B4"/>
    <w:rsid w:val="001A0D94"/>
    <w:rsid w:val="001A118F"/>
    <w:rsid w:val="001A6232"/>
    <w:rsid w:val="001A70E4"/>
    <w:rsid w:val="001B0964"/>
    <w:rsid w:val="001B184E"/>
    <w:rsid w:val="001B2DAF"/>
    <w:rsid w:val="001B3864"/>
    <w:rsid w:val="001B57D7"/>
    <w:rsid w:val="001C06EC"/>
    <w:rsid w:val="001C62F3"/>
    <w:rsid w:val="001C674F"/>
    <w:rsid w:val="001E03A8"/>
    <w:rsid w:val="001E17E1"/>
    <w:rsid w:val="001E229D"/>
    <w:rsid w:val="001E2FDE"/>
    <w:rsid w:val="001E3EBD"/>
    <w:rsid w:val="001E4B0F"/>
    <w:rsid w:val="001E640C"/>
    <w:rsid w:val="00200F37"/>
    <w:rsid w:val="002026D2"/>
    <w:rsid w:val="00203FE7"/>
    <w:rsid w:val="00204EDB"/>
    <w:rsid w:val="00211251"/>
    <w:rsid w:val="00212217"/>
    <w:rsid w:val="002251D3"/>
    <w:rsid w:val="00225564"/>
    <w:rsid w:val="002262AF"/>
    <w:rsid w:val="002523F4"/>
    <w:rsid w:val="00256228"/>
    <w:rsid w:val="002626A0"/>
    <w:rsid w:val="002634AA"/>
    <w:rsid w:val="00267814"/>
    <w:rsid w:val="002707A0"/>
    <w:rsid w:val="002771E5"/>
    <w:rsid w:val="00280D71"/>
    <w:rsid w:val="002961EF"/>
    <w:rsid w:val="00296D0E"/>
    <w:rsid w:val="002A02FA"/>
    <w:rsid w:val="002B1F44"/>
    <w:rsid w:val="002B2BFC"/>
    <w:rsid w:val="002B6D16"/>
    <w:rsid w:val="002C362B"/>
    <w:rsid w:val="002D58B5"/>
    <w:rsid w:val="002E1B5B"/>
    <w:rsid w:val="002E3D6E"/>
    <w:rsid w:val="002F14D7"/>
    <w:rsid w:val="002F1B80"/>
    <w:rsid w:val="002F1E1A"/>
    <w:rsid w:val="002F2A58"/>
    <w:rsid w:val="002F2F30"/>
    <w:rsid w:val="002F4DE2"/>
    <w:rsid w:val="00302722"/>
    <w:rsid w:val="00303C90"/>
    <w:rsid w:val="00305048"/>
    <w:rsid w:val="00313BB0"/>
    <w:rsid w:val="00315DBB"/>
    <w:rsid w:val="00315E54"/>
    <w:rsid w:val="00321C90"/>
    <w:rsid w:val="00324352"/>
    <w:rsid w:val="0032555E"/>
    <w:rsid w:val="0033249E"/>
    <w:rsid w:val="00337E4D"/>
    <w:rsid w:val="00343395"/>
    <w:rsid w:val="003433E4"/>
    <w:rsid w:val="00343DD9"/>
    <w:rsid w:val="00344D03"/>
    <w:rsid w:val="003454D5"/>
    <w:rsid w:val="00356654"/>
    <w:rsid w:val="00361C29"/>
    <w:rsid w:val="00366381"/>
    <w:rsid w:val="003703C2"/>
    <w:rsid w:val="003707E9"/>
    <w:rsid w:val="00371119"/>
    <w:rsid w:val="00374342"/>
    <w:rsid w:val="00375CF8"/>
    <w:rsid w:val="00375F35"/>
    <w:rsid w:val="00381577"/>
    <w:rsid w:val="00385FE9"/>
    <w:rsid w:val="0038740E"/>
    <w:rsid w:val="003962C5"/>
    <w:rsid w:val="003965FD"/>
    <w:rsid w:val="003A03EF"/>
    <w:rsid w:val="003A13C7"/>
    <w:rsid w:val="003A1AA2"/>
    <w:rsid w:val="003A373A"/>
    <w:rsid w:val="003B2CEB"/>
    <w:rsid w:val="003B6806"/>
    <w:rsid w:val="003C0DBC"/>
    <w:rsid w:val="003C1269"/>
    <w:rsid w:val="003C130B"/>
    <w:rsid w:val="003C256D"/>
    <w:rsid w:val="003C495E"/>
    <w:rsid w:val="003C63B3"/>
    <w:rsid w:val="003C6CCD"/>
    <w:rsid w:val="003D0E30"/>
    <w:rsid w:val="003D4554"/>
    <w:rsid w:val="003D5C70"/>
    <w:rsid w:val="003E6E2C"/>
    <w:rsid w:val="003E7080"/>
    <w:rsid w:val="003F2FCB"/>
    <w:rsid w:val="003F33D2"/>
    <w:rsid w:val="00400FC7"/>
    <w:rsid w:val="00413341"/>
    <w:rsid w:val="0041372F"/>
    <w:rsid w:val="004145AA"/>
    <w:rsid w:val="00415E10"/>
    <w:rsid w:val="0043210C"/>
    <w:rsid w:val="00433067"/>
    <w:rsid w:val="00434C6D"/>
    <w:rsid w:val="00440BB8"/>
    <w:rsid w:val="00444B37"/>
    <w:rsid w:val="004463E9"/>
    <w:rsid w:val="00450663"/>
    <w:rsid w:val="004530B1"/>
    <w:rsid w:val="0045776C"/>
    <w:rsid w:val="00464AB1"/>
    <w:rsid w:val="004702FB"/>
    <w:rsid w:val="004709B3"/>
    <w:rsid w:val="00471503"/>
    <w:rsid w:val="00473525"/>
    <w:rsid w:val="004756F4"/>
    <w:rsid w:val="004757D4"/>
    <w:rsid w:val="00483053"/>
    <w:rsid w:val="00484B76"/>
    <w:rsid w:val="0049479E"/>
    <w:rsid w:val="0049624F"/>
    <w:rsid w:val="004A1176"/>
    <w:rsid w:val="004A7915"/>
    <w:rsid w:val="004B26DD"/>
    <w:rsid w:val="004B472B"/>
    <w:rsid w:val="004B6BF7"/>
    <w:rsid w:val="004C1B80"/>
    <w:rsid w:val="004C6B88"/>
    <w:rsid w:val="004D0858"/>
    <w:rsid w:val="004D0925"/>
    <w:rsid w:val="004D2F9F"/>
    <w:rsid w:val="004D3704"/>
    <w:rsid w:val="004D46BB"/>
    <w:rsid w:val="004D47FB"/>
    <w:rsid w:val="004D7402"/>
    <w:rsid w:val="004D7A63"/>
    <w:rsid w:val="004E222E"/>
    <w:rsid w:val="004E3395"/>
    <w:rsid w:val="004E59DC"/>
    <w:rsid w:val="004F2927"/>
    <w:rsid w:val="004F6D07"/>
    <w:rsid w:val="00501FC8"/>
    <w:rsid w:val="00503C9E"/>
    <w:rsid w:val="00504CB7"/>
    <w:rsid w:val="00504D33"/>
    <w:rsid w:val="00505F62"/>
    <w:rsid w:val="005129CF"/>
    <w:rsid w:val="0051636B"/>
    <w:rsid w:val="00520CDD"/>
    <w:rsid w:val="0052142A"/>
    <w:rsid w:val="00533D88"/>
    <w:rsid w:val="0053510E"/>
    <w:rsid w:val="005423BF"/>
    <w:rsid w:val="00542DAE"/>
    <w:rsid w:val="00543BE2"/>
    <w:rsid w:val="005441AA"/>
    <w:rsid w:val="00545BD3"/>
    <w:rsid w:val="00550026"/>
    <w:rsid w:val="0055067B"/>
    <w:rsid w:val="005556C7"/>
    <w:rsid w:val="005557A8"/>
    <w:rsid w:val="005578CD"/>
    <w:rsid w:val="00557B14"/>
    <w:rsid w:val="00564690"/>
    <w:rsid w:val="00574275"/>
    <w:rsid w:val="00574FF5"/>
    <w:rsid w:val="00576D32"/>
    <w:rsid w:val="00584705"/>
    <w:rsid w:val="00585AC8"/>
    <w:rsid w:val="0058767B"/>
    <w:rsid w:val="005975EC"/>
    <w:rsid w:val="005A51CE"/>
    <w:rsid w:val="005A5D98"/>
    <w:rsid w:val="005B18F9"/>
    <w:rsid w:val="005B4C34"/>
    <w:rsid w:val="005B5AF6"/>
    <w:rsid w:val="005B6195"/>
    <w:rsid w:val="005C41E2"/>
    <w:rsid w:val="005C4B3B"/>
    <w:rsid w:val="005D1C0C"/>
    <w:rsid w:val="005D780C"/>
    <w:rsid w:val="005E227B"/>
    <w:rsid w:val="005E2424"/>
    <w:rsid w:val="005E3357"/>
    <w:rsid w:val="005E4D47"/>
    <w:rsid w:val="005F0C58"/>
    <w:rsid w:val="005F6A15"/>
    <w:rsid w:val="00600103"/>
    <w:rsid w:val="00603155"/>
    <w:rsid w:val="0060334F"/>
    <w:rsid w:val="00606EA1"/>
    <w:rsid w:val="0061017D"/>
    <w:rsid w:val="00614560"/>
    <w:rsid w:val="00620861"/>
    <w:rsid w:val="00620F09"/>
    <w:rsid w:val="006217C4"/>
    <w:rsid w:val="00625593"/>
    <w:rsid w:val="0062579D"/>
    <w:rsid w:val="006335C7"/>
    <w:rsid w:val="00633F40"/>
    <w:rsid w:val="006347C3"/>
    <w:rsid w:val="00634E47"/>
    <w:rsid w:val="00636EFA"/>
    <w:rsid w:val="006425E5"/>
    <w:rsid w:val="006447A1"/>
    <w:rsid w:val="00652430"/>
    <w:rsid w:val="00653140"/>
    <w:rsid w:val="00660827"/>
    <w:rsid w:val="00673F39"/>
    <w:rsid w:val="006805EC"/>
    <w:rsid w:val="006831E2"/>
    <w:rsid w:val="00685866"/>
    <w:rsid w:val="006863A8"/>
    <w:rsid w:val="0069342D"/>
    <w:rsid w:val="00694EF2"/>
    <w:rsid w:val="006975C6"/>
    <w:rsid w:val="0069778C"/>
    <w:rsid w:val="006A1FDA"/>
    <w:rsid w:val="006A5918"/>
    <w:rsid w:val="006B2936"/>
    <w:rsid w:val="006B43C7"/>
    <w:rsid w:val="006B4750"/>
    <w:rsid w:val="006B5169"/>
    <w:rsid w:val="006C201D"/>
    <w:rsid w:val="006C3803"/>
    <w:rsid w:val="006C396A"/>
    <w:rsid w:val="006C7DC7"/>
    <w:rsid w:val="006D28A6"/>
    <w:rsid w:val="006D3971"/>
    <w:rsid w:val="006D4139"/>
    <w:rsid w:val="006D71B6"/>
    <w:rsid w:val="006D779D"/>
    <w:rsid w:val="006E1E9E"/>
    <w:rsid w:val="006F1D89"/>
    <w:rsid w:val="006F1DA5"/>
    <w:rsid w:val="006F3205"/>
    <w:rsid w:val="006F4752"/>
    <w:rsid w:val="006F7311"/>
    <w:rsid w:val="00700675"/>
    <w:rsid w:val="007109D5"/>
    <w:rsid w:val="007113D4"/>
    <w:rsid w:val="00713515"/>
    <w:rsid w:val="0071404E"/>
    <w:rsid w:val="007149A9"/>
    <w:rsid w:val="00722647"/>
    <w:rsid w:val="00722C41"/>
    <w:rsid w:val="00723088"/>
    <w:rsid w:val="007246E0"/>
    <w:rsid w:val="007309C6"/>
    <w:rsid w:val="0073142B"/>
    <w:rsid w:val="007337B7"/>
    <w:rsid w:val="007423BD"/>
    <w:rsid w:val="007425D4"/>
    <w:rsid w:val="00742EE5"/>
    <w:rsid w:val="00745467"/>
    <w:rsid w:val="00750859"/>
    <w:rsid w:val="00754E3B"/>
    <w:rsid w:val="00761911"/>
    <w:rsid w:val="00761C53"/>
    <w:rsid w:val="00762BF6"/>
    <w:rsid w:val="00762F36"/>
    <w:rsid w:val="00765C4F"/>
    <w:rsid w:val="007715F8"/>
    <w:rsid w:val="0077162C"/>
    <w:rsid w:val="00772D2B"/>
    <w:rsid w:val="00780CBE"/>
    <w:rsid w:val="0078283C"/>
    <w:rsid w:val="00782CE7"/>
    <w:rsid w:val="00785F39"/>
    <w:rsid w:val="00790916"/>
    <w:rsid w:val="00794122"/>
    <w:rsid w:val="007A02C8"/>
    <w:rsid w:val="007B5EA2"/>
    <w:rsid w:val="007C00F0"/>
    <w:rsid w:val="007C30C3"/>
    <w:rsid w:val="007C3B12"/>
    <w:rsid w:val="007C3EA0"/>
    <w:rsid w:val="007D1519"/>
    <w:rsid w:val="007D1B68"/>
    <w:rsid w:val="007D2532"/>
    <w:rsid w:val="007D6FB3"/>
    <w:rsid w:val="007E0E83"/>
    <w:rsid w:val="007E1A63"/>
    <w:rsid w:val="007E1BA4"/>
    <w:rsid w:val="007E280C"/>
    <w:rsid w:val="007E6C40"/>
    <w:rsid w:val="007F21C6"/>
    <w:rsid w:val="007F4821"/>
    <w:rsid w:val="007F63DE"/>
    <w:rsid w:val="007F6CA5"/>
    <w:rsid w:val="00801BDB"/>
    <w:rsid w:val="00804C28"/>
    <w:rsid w:val="00812681"/>
    <w:rsid w:val="00815AE0"/>
    <w:rsid w:val="00816944"/>
    <w:rsid w:val="008235B1"/>
    <w:rsid w:val="00824C3D"/>
    <w:rsid w:val="00825077"/>
    <w:rsid w:val="00826A87"/>
    <w:rsid w:val="008278F5"/>
    <w:rsid w:val="00831499"/>
    <w:rsid w:val="00833D5B"/>
    <w:rsid w:val="00835C5E"/>
    <w:rsid w:val="008363BC"/>
    <w:rsid w:val="00844BE2"/>
    <w:rsid w:val="008456FA"/>
    <w:rsid w:val="0084710A"/>
    <w:rsid w:val="0085079A"/>
    <w:rsid w:val="0085378D"/>
    <w:rsid w:val="00853D2E"/>
    <w:rsid w:val="00854A6B"/>
    <w:rsid w:val="00855813"/>
    <w:rsid w:val="00857268"/>
    <w:rsid w:val="00862653"/>
    <w:rsid w:val="00866048"/>
    <w:rsid w:val="008674DC"/>
    <w:rsid w:val="00874C39"/>
    <w:rsid w:val="008764AF"/>
    <w:rsid w:val="008901E1"/>
    <w:rsid w:val="0089079F"/>
    <w:rsid w:val="00897151"/>
    <w:rsid w:val="00897B83"/>
    <w:rsid w:val="008A3369"/>
    <w:rsid w:val="008A6F5B"/>
    <w:rsid w:val="008B5AEB"/>
    <w:rsid w:val="008B61B5"/>
    <w:rsid w:val="008B72CE"/>
    <w:rsid w:val="008B7B3C"/>
    <w:rsid w:val="008C5FAE"/>
    <w:rsid w:val="008C74E1"/>
    <w:rsid w:val="008D1086"/>
    <w:rsid w:val="008E45CC"/>
    <w:rsid w:val="00904162"/>
    <w:rsid w:val="00911057"/>
    <w:rsid w:val="0091460C"/>
    <w:rsid w:val="009170C5"/>
    <w:rsid w:val="00917EE4"/>
    <w:rsid w:val="00924FA6"/>
    <w:rsid w:val="00930868"/>
    <w:rsid w:val="00931CF4"/>
    <w:rsid w:val="0093243C"/>
    <w:rsid w:val="00936E5C"/>
    <w:rsid w:val="00941FBE"/>
    <w:rsid w:val="00943CFD"/>
    <w:rsid w:val="00945B2C"/>
    <w:rsid w:val="00945D47"/>
    <w:rsid w:val="009464BA"/>
    <w:rsid w:val="00953802"/>
    <w:rsid w:val="00960022"/>
    <w:rsid w:val="00960412"/>
    <w:rsid w:val="00960B2C"/>
    <w:rsid w:val="0096333A"/>
    <w:rsid w:val="009648A2"/>
    <w:rsid w:val="0097617D"/>
    <w:rsid w:val="00976D28"/>
    <w:rsid w:val="00982244"/>
    <w:rsid w:val="00994768"/>
    <w:rsid w:val="00996920"/>
    <w:rsid w:val="0099759C"/>
    <w:rsid w:val="009A00BD"/>
    <w:rsid w:val="009A1BF0"/>
    <w:rsid w:val="009A577A"/>
    <w:rsid w:val="009A6023"/>
    <w:rsid w:val="009A60C6"/>
    <w:rsid w:val="009B2414"/>
    <w:rsid w:val="009B340E"/>
    <w:rsid w:val="009C0BB2"/>
    <w:rsid w:val="009C2E11"/>
    <w:rsid w:val="009C7878"/>
    <w:rsid w:val="009D133E"/>
    <w:rsid w:val="009D302B"/>
    <w:rsid w:val="009D3D7A"/>
    <w:rsid w:val="009D6169"/>
    <w:rsid w:val="009E3EA1"/>
    <w:rsid w:val="009F2DC5"/>
    <w:rsid w:val="009F41F8"/>
    <w:rsid w:val="009F70AF"/>
    <w:rsid w:val="009F7718"/>
    <w:rsid w:val="00A001AA"/>
    <w:rsid w:val="00A01EE3"/>
    <w:rsid w:val="00A05B70"/>
    <w:rsid w:val="00A067A2"/>
    <w:rsid w:val="00A23184"/>
    <w:rsid w:val="00A263A7"/>
    <w:rsid w:val="00A332AA"/>
    <w:rsid w:val="00A52459"/>
    <w:rsid w:val="00A55B03"/>
    <w:rsid w:val="00A60C34"/>
    <w:rsid w:val="00A61409"/>
    <w:rsid w:val="00A636D1"/>
    <w:rsid w:val="00A70459"/>
    <w:rsid w:val="00A7582C"/>
    <w:rsid w:val="00A806EA"/>
    <w:rsid w:val="00A82D12"/>
    <w:rsid w:val="00A86347"/>
    <w:rsid w:val="00A86716"/>
    <w:rsid w:val="00A913FF"/>
    <w:rsid w:val="00A94550"/>
    <w:rsid w:val="00AA0829"/>
    <w:rsid w:val="00AA2475"/>
    <w:rsid w:val="00AA2AC5"/>
    <w:rsid w:val="00AA2E49"/>
    <w:rsid w:val="00AA4150"/>
    <w:rsid w:val="00AA42DE"/>
    <w:rsid w:val="00AB2ABE"/>
    <w:rsid w:val="00AB2FA2"/>
    <w:rsid w:val="00AB588C"/>
    <w:rsid w:val="00AC0291"/>
    <w:rsid w:val="00AC27E7"/>
    <w:rsid w:val="00AD5D5A"/>
    <w:rsid w:val="00AE2B07"/>
    <w:rsid w:val="00AE3EE6"/>
    <w:rsid w:val="00AF06AB"/>
    <w:rsid w:val="00AF1004"/>
    <w:rsid w:val="00AF3DB2"/>
    <w:rsid w:val="00AF65BC"/>
    <w:rsid w:val="00AF7FB0"/>
    <w:rsid w:val="00B003D2"/>
    <w:rsid w:val="00B03E08"/>
    <w:rsid w:val="00B05771"/>
    <w:rsid w:val="00B06F77"/>
    <w:rsid w:val="00B07382"/>
    <w:rsid w:val="00B07F5E"/>
    <w:rsid w:val="00B10808"/>
    <w:rsid w:val="00B110E1"/>
    <w:rsid w:val="00B15224"/>
    <w:rsid w:val="00B169F3"/>
    <w:rsid w:val="00B176FA"/>
    <w:rsid w:val="00B2101E"/>
    <w:rsid w:val="00B23F8A"/>
    <w:rsid w:val="00B30581"/>
    <w:rsid w:val="00B319E5"/>
    <w:rsid w:val="00B367A7"/>
    <w:rsid w:val="00B37905"/>
    <w:rsid w:val="00B436E6"/>
    <w:rsid w:val="00B461D1"/>
    <w:rsid w:val="00B5180F"/>
    <w:rsid w:val="00B52A9E"/>
    <w:rsid w:val="00B545C1"/>
    <w:rsid w:val="00B56BBE"/>
    <w:rsid w:val="00B6078F"/>
    <w:rsid w:val="00B66E71"/>
    <w:rsid w:val="00B67214"/>
    <w:rsid w:val="00B757D1"/>
    <w:rsid w:val="00B75915"/>
    <w:rsid w:val="00B77372"/>
    <w:rsid w:val="00B81D5B"/>
    <w:rsid w:val="00B83D84"/>
    <w:rsid w:val="00B93434"/>
    <w:rsid w:val="00B945CE"/>
    <w:rsid w:val="00BA473F"/>
    <w:rsid w:val="00BA53DA"/>
    <w:rsid w:val="00BB2FFF"/>
    <w:rsid w:val="00BB44CB"/>
    <w:rsid w:val="00BC026B"/>
    <w:rsid w:val="00BC2D61"/>
    <w:rsid w:val="00BC307F"/>
    <w:rsid w:val="00BC4462"/>
    <w:rsid w:val="00BD3889"/>
    <w:rsid w:val="00BD75CE"/>
    <w:rsid w:val="00BD7EF4"/>
    <w:rsid w:val="00BE4CA9"/>
    <w:rsid w:val="00C02EF0"/>
    <w:rsid w:val="00C035E3"/>
    <w:rsid w:val="00C064F9"/>
    <w:rsid w:val="00C0724E"/>
    <w:rsid w:val="00C125C6"/>
    <w:rsid w:val="00C14A2D"/>
    <w:rsid w:val="00C15095"/>
    <w:rsid w:val="00C15377"/>
    <w:rsid w:val="00C163BC"/>
    <w:rsid w:val="00C203A4"/>
    <w:rsid w:val="00C22804"/>
    <w:rsid w:val="00C24613"/>
    <w:rsid w:val="00C315C9"/>
    <w:rsid w:val="00C323DB"/>
    <w:rsid w:val="00C3242A"/>
    <w:rsid w:val="00C33D28"/>
    <w:rsid w:val="00C340BE"/>
    <w:rsid w:val="00C3480B"/>
    <w:rsid w:val="00C475D0"/>
    <w:rsid w:val="00C4793C"/>
    <w:rsid w:val="00C53430"/>
    <w:rsid w:val="00C554D2"/>
    <w:rsid w:val="00C56D80"/>
    <w:rsid w:val="00C56DF3"/>
    <w:rsid w:val="00C65A33"/>
    <w:rsid w:val="00C71DE8"/>
    <w:rsid w:val="00C7306F"/>
    <w:rsid w:val="00C854C6"/>
    <w:rsid w:val="00C879AB"/>
    <w:rsid w:val="00C92521"/>
    <w:rsid w:val="00C94924"/>
    <w:rsid w:val="00C95C71"/>
    <w:rsid w:val="00CA3268"/>
    <w:rsid w:val="00CB130A"/>
    <w:rsid w:val="00CB4405"/>
    <w:rsid w:val="00CD08FA"/>
    <w:rsid w:val="00CD29C1"/>
    <w:rsid w:val="00CD30A4"/>
    <w:rsid w:val="00CD406C"/>
    <w:rsid w:val="00CD6CE0"/>
    <w:rsid w:val="00CD6E25"/>
    <w:rsid w:val="00CD7953"/>
    <w:rsid w:val="00CE05C2"/>
    <w:rsid w:val="00CE1F2A"/>
    <w:rsid w:val="00CE6A13"/>
    <w:rsid w:val="00D05591"/>
    <w:rsid w:val="00D251E1"/>
    <w:rsid w:val="00D2635E"/>
    <w:rsid w:val="00D35366"/>
    <w:rsid w:val="00D379CF"/>
    <w:rsid w:val="00D40DB4"/>
    <w:rsid w:val="00D434D1"/>
    <w:rsid w:val="00D43B3D"/>
    <w:rsid w:val="00D451E8"/>
    <w:rsid w:val="00D455A4"/>
    <w:rsid w:val="00D5184E"/>
    <w:rsid w:val="00D521CC"/>
    <w:rsid w:val="00D60A0B"/>
    <w:rsid w:val="00D7467F"/>
    <w:rsid w:val="00D74CF7"/>
    <w:rsid w:val="00D74E15"/>
    <w:rsid w:val="00D769B1"/>
    <w:rsid w:val="00D83649"/>
    <w:rsid w:val="00D836C8"/>
    <w:rsid w:val="00D84910"/>
    <w:rsid w:val="00D8608B"/>
    <w:rsid w:val="00D86CA0"/>
    <w:rsid w:val="00D931BF"/>
    <w:rsid w:val="00DA2B28"/>
    <w:rsid w:val="00DA333B"/>
    <w:rsid w:val="00DB05F1"/>
    <w:rsid w:val="00DB089E"/>
    <w:rsid w:val="00DB42DD"/>
    <w:rsid w:val="00DB4F7A"/>
    <w:rsid w:val="00DC724E"/>
    <w:rsid w:val="00DD27E1"/>
    <w:rsid w:val="00DD2FA1"/>
    <w:rsid w:val="00DD3231"/>
    <w:rsid w:val="00DD3526"/>
    <w:rsid w:val="00DD3F15"/>
    <w:rsid w:val="00DD5ADD"/>
    <w:rsid w:val="00DD76CF"/>
    <w:rsid w:val="00DE3977"/>
    <w:rsid w:val="00DE4167"/>
    <w:rsid w:val="00DE61E8"/>
    <w:rsid w:val="00DF0C2B"/>
    <w:rsid w:val="00DF1FDB"/>
    <w:rsid w:val="00DF27E8"/>
    <w:rsid w:val="00DF40DE"/>
    <w:rsid w:val="00DF57D8"/>
    <w:rsid w:val="00DF752D"/>
    <w:rsid w:val="00E0313B"/>
    <w:rsid w:val="00E03828"/>
    <w:rsid w:val="00E03A49"/>
    <w:rsid w:val="00E04369"/>
    <w:rsid w:val="00E07D90"/>
    <w:rsid w:val="00E14C69"/>
    <w:rsid w:val="00E156FF"/>
    <w:rsid w:val="00E1639E"/>
    <w:rsid w:val="00E20909"/>
    <w:rsid w:val="00E23FDF"/>
    <w:rsid w:val="00E27870"/>
    <w:rsid w:val="00E33E6D"/>
    <w:rsid w:val="00E40231"/>
    <w:rsid w:val="00E549CA"/>
    <w:rsid w:val="00E5556A"/>
    <w:rsid w:val="00E55B9D"/>
    <w:rsid w:val="00E61FE5"/>
    <w:rsid w:val="00E627DD"/>
    <w:rsid w:val="00E63E4F"/>
    <w:rsid w:val="00E67291"/>
    <w:rsid w:val="00E67B3C"/>
    <w:rsid w:val="00E7054C"/>
    <w:rsid w:val="00E73639"/>
    <w:rsid w:val="00E77650"/>
    <w:rsid w:val="00E77D29"/>
    <w:rsid w:val="00E81974"/>
    <w:rsid w:val="00E82353"/>
    <w:rsid w:val="00E925FE"/>
    <w:rsid w:val="00E93206"/>
    <w:rsid w:val="00E9351B"/>
    <w:rsid w:val="00EA6B46"/>
    <w:rsid w:val="00ED0894"/>
    <w:rsid w:val="00ED3423"/>
    <w:rsid w:val="00ED41BC"/>
    <w:rsid w:val="00ED6447"/>
    <w:rsid w:val="00EF3AE5"/>
    <w:rsid w:val="00EF4E39"/>
    <w:rsid w:val="00EF7969"/>
    <w:rsid w:val="00F0349C"/>
    <w:rsid w:val="00F05645"/>
    <w:rsid w:val="00F05A13"/>
    <w:rsid w:val="00F07371"/>
    <w:rsid w:val="00F07F34"/>
    <w:rsid w:val="00F11B77"/>
    <w:rsid w:val="00F11BEE"/>
    <w:rsid w:val="00F246E8"/>
    <w:rsid w:val="00F2486E"/>
    <w:rsid w:val="00F302AF"/>
    <w:rsid w:val="00F3480B"/>
    <w:rsid w:val="00F40D61"/>
    <w:rsid w:val="00F553DB"/>
    <w:rsid w:val="00F56656"/>
    <w:rsid w:val="00F57517"/>
    <w:rsid w:val="00F623BF"/>
    <w:rsid w:val="00F67C0B"/>
    <w:rsid w:val="00F759E0"/>
    <w:rsid w:val="00F83745"/>
    <w:rsid w:val="00F84D6B"/>
    <w:rsid w:val="00F851F3"/>
    <w:rsid w:val="00F922A7"/>
    <w:rsid w:val="00FA0692"/>
    <w:rsid w:val="00FA60F5"/>
    <w:rsid w:val="00FB3235"/>
    <w:rsid w:val="00FB3258"/>
    <w:rsid w:val="00FB65B5"/>
    <w:rsid w:val="00FB7206"/>
    <w:rsid w:val="00FB7B4B"/>
    <w:rsid w:val="00FC164E"/>
    <w:rsid w:val="00FC188E"/>
    <w:rsid w:val="00FC2646"/>
    <w:rsid w:val="00FC2EAE"/>
    <w:rsid w:val="00FC53EA"/>
    <w:rsid w:val="00FD1395"/>
    <w:rsid w:val="00FD2554"/>
    <w:rsid w:val="00FD2770"/>
    <w:rsid w:val="00FD355C"/>
    <w:rsid w:val="00FD3AE6"/>
    <w:rsid w:val="00FE24A3"/>
    <w:rsid w:val="00FE2A8E"/>
    <w:rsid w:val="00FE7328"/>
    <w:rsid w:val="00FF1C46"/>
    <w:rsid w:val="00FF7B8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6831E2"/>
    <w:pPr>
      <w:spacing w:after="200" w:line="276" w:lineRule="auto"/>
    </w:pPr>
    <w:rPr>
      <w:rFonts w:ascii="Helvetica" w:hAnsi="Helvetica"/>
      <w:sz w:val="22"/>
      <w:szCs w:val="22"/>
      <w:lang w:eastAsia="en-US"/>
    </w:rPr>
  </w:style>
  <w:style w:type="paragraph" w:styleId="Naslov1">
    <w:name w:val="heading 1"/>
    <w:basedOn w:val="Navaden"/>
    <w:next w:val="Navaden"/>
    <w:link w:val="Naslov1Znak"/>
    <w:uiPriority w:val="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imes New Roman"/>
      <w:b/>
      <w:bCs/>
      <w:szCs w:val="26"/>
    </w:rPr>
  </w:style>
  <w:style w:type="paragraph" w:styleId="Naslov3">
    <w:name w:val="heading 3"/>
    <w:basedOn w:val="Navaden"/>
    <w:next w:val="Navaden"/>
    <w:link w:val="Naslov3Znak"/>
    <w:uiPriority w:val="9"/>
    <w:semiHidden/>
    <w:unhideWhenUsed/>
    <w:qFormat/>
    <w:rsid w:val="00063CCF"/>
    <w:pPr>
      <w:keepNext/>
      <w:spacing w:before="240" w:after="60"/>
      <w:outlineLvl w:val="2"/>
    </w:pPr>
    <w:rPr>
      <w:rFonts w:ascii="Calibri Light" w:eastAsia="Times New Roman" w:hAnsi="Calibri Light"/>
      <w:b/>
      <w:bCs/>
      <w:sz w:val="26"/>
      <w:szCs w:val="26"/>
    </w:rPr>
  </w:style>
  <w:style w:type="paragraph" w:styleId="Naslov4">
    <w:name w:val="heading 4"/>
    <w:basedOn w:val="Navaden"/>
    <w:next w:val="Navaden"/>
    <w:link w:val="Naslov4Znak"/>
    <w:uiPriority w:val="99"/>
    <w:qFormat/>
    <w:rsid w:val="00A05B70"/>
    <w:pPr>
      <w:keepNext/>
      <w:spacing w:before="240" w:after="60" w:line="240" w:lineRule="auto"/>
      <w:outlineLvl w:val="3"/>
    </w:pPr>
    <w:rPr>
      <w:rFonts w:ascii="Calibri" w:eastAsia="MS ??"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rPr>
      <w:rFonts w:ascii="Helvetica" w:hAnsi="Helvetica"/>
      <w:sz w:val="18"/>
      <w:szCs w:val="22"/>
      <w:lang w:eastAsia="en-US"/>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uiPriority w:val="9"/>
    <w:rsid w:val="006975C6"/>
    <w:rPr>
      <w:rFonts w:ascii="Helvetica" w:eastAsia="Times New Roman" w:hAnsi="Helvetica" w:cs="Times New Roman"/>
      <w:b/>
      <w:bCs/>
      <w:sz w:val="26"/>
      <w:szCs w:val="28"/>
    </w:rPr>
  </w:style>
  <w:style w:type="character" w:customStyle="1" w:styleId="ParagrafChar">
    <w:name w:val="Paragraf Char"/>
    <w:link w:val="Paragraf"/>
    <w:rsid w:val="006975C6"/>
    <w:rPr>
      <w:rFonts w:ascii="Helvetica" w:hAnsi="Helvetica"/>
      <w:sz w:val="18"/>
      <w:szCs w:val="18"/>
    </w:rPr>
  </w:style>
  <w:style w:type="character" w:customStyle="1" w:styleId="Heading2Char">
    <w:name w:val="Heading 2 Char"/>
    <w:uiPriority w:val="9"/>
    <w:rsid w:val="006975C6"/>
    <w:rPr>
      <w:rFonts w:ascii="Helvetica" w:eastAsia="Times New Roman" w:hAnsi="Helvetica" w:cs="Times New Roman"/>
      <w:b/>
      <w:bCs/>
      <w:szCs w:val="26"/>
    </w:rPr>
  </w:style>
  <w:style w:type="paragraph" w:styleId="Glava">
    <w:name w:val="header"/>
    <w:aliases w:val="E-PVO-glava"/>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uiPriority w:val="99"/>
    <w:semiHidden/>
    <w:rsid w:val="006975C6"/>
    <w:rPr>
      <w:rFonts w:ascii="Tahoma" w:hAnsi="Tahoma" w:cs="Tahoma"/>
      <w:sz w:val="16"/>
      <w:szCs w:val="16"/>
    </w:rPr>
  </w:style>
  <w:style w:type="table" w:customStyle="1" w:styleId="Tabelamrea">
    <w:name w:val="Tabela – mreža"/>
    <w:basedOn w:val="Navadnatabela"/>
    <w:uiPriority w:val="59"/>
    <w:rsid w:val="007D6F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etelseznam1">
    <w:name w:val="Svetel seznam1"/>
    <w:aliases w:val="Progmbh"/>
    <w:basedOn w:val="Navadnatabela"/>
    <w:uiPriority w:val="61"/>
    <w:rsid w:val="00B757D1"/>
    <w:rPr>
      <w:rFonts w:ascii="Helvetica" w:hAnsi="Helvetica"/>
      <w:color w:val="000000"/>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tblPr>
      <w:tblInd w:w="0" w:type="dxa"/>
      <w:tblCellMar>
        <w:top w:w="0" w:type="dxa"/>
        <w:left w:w="108" w:type="dxa"/>
        <w:bottom w:w="0" w:type="dxa"/>
        <w:right w:w="108" w:type="dxa"/>
      </w:tblCellMar>
    </w:tblPr>
    <w:tblStylePr w:type="lastCol">
      <w:pPr>
        <w:jc w:val="right"/>
      </w:pPr>
    </w:tblStylePr>
  </w:style>
  <w:style w:type="character" w:customStyle="1" w:styleId="DefaultParagraphFontPHPDOCX">
    <w:name w:val="Default Paragraph Font PHPDOCX"/>
    <w:uiPriority w:val="1"/>
    <w:semiHidden/>
    <w:unhideWhenUsed/>
    <w:rsid w:val="00DF752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DF064E"/>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DF064E"/>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DF752D"/>
    <w:rPr>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493A0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 w:type="character" w:customStyle="1" w:styleId="Naslov1Znak">
    <w:name w:val="Naslov 1 Znak"/>
    <w:link w:val="Naslov1"/>
    <w:uiPriority w:val="9"/>
    <w:rsid w:val="006975C6"/>
    <w:rPr>
      <w:rFonts w:ascii="Helvetica" w:eastAsia="Times New Roman" w:hAnsi="Helvetica" w:cs="Times New Roman"/>
      <w:b/>
      <w:bCs/>
      <w:sz w:val="26"/>
      <w:szCs w:val="28"/>
    </w:rPr>
  </w:style>
  <w:style w:type="character" w:customStyle="1" w:styleId="Naslov2Znak">
    <w:name w:val="Naslov 2 Znak"/>
    <w:link w:val="Naslov2"/>
    <w:uiPriority w:val="9"/>
    <w:rsid w:val="006975C6"/>
    <w:rPr>
      <w:rFonts w:ascii="Helvetica" w:eastAsia="Times New Roman" w:hAnsi="Helvetica" w:cs="Times New Roman"/>
      <w:b/>
      <w:bCs/>
      <w:szCs w:val="26"/>
    </w:rPr>
  </w:style>
  <w:style w:type="character" w:customStyle="1" w:styleId="GlavaZnak">
    <w:name w:val="Glava Znak"/>
    <w:aliases w:val="E-PVO-glava Znak"/>
    <w:link w:val="Glava"/>
    <w:uiPriority w:val="99"/>
    <w:rsid w:val="006975C6"/>
    <w:rPr>
      <w:rFonts w:ascii="Helvetica" w:hAnsi="Helvetica"/>
    </w:rPr>
  </w:style>
  <w:style w:type="character" w:customStyle="1" w:styleId="NogaZnak">
    <w:name w:val="Noga Znak"/>
    <w:link w:val="Noga"/>
    <w:uiPriority w:val="99"/>
    <w:rsid w:val="006975C6"/>
    <w:rPr>
      <w:rFonts w:ascii="Helvetica" w:hAnsi="Helvetica"/>
    </w:rPr>
  </w:style>
  <w:style w:type="character" w:customStyle="1" w:styleId="BesedilooblakaZnak">
    <w:name w:val="Besedilo oblačka Znak"/>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rPr>
      <w:rFonts w:ascii="Helvetica" w:hAnsi="Helvetica"/>
      <w:sz w:val="22"/>
      <w:szCs w:val="22"/>
      <w:lang w:eastAsia="en-US"/>
    </w:rPr>
  </w:style>
  <w:style w:type="character" w:customStyle="1" w:styleId="Pripombasklic">
    <w:name w:val="Pripomba – sklic"/>
    <w:uiPriority w:val="99"/>
    <w:semiHidden/>
    <w:unhideWhenUsed/>
    <w:rsid w:val="00DB089E"/>
    <w:rPr>
      <w:sz w:val="16"/>
      <w:szCs w:val="16"/>
    </w:rPr>
  </w:style>
  <w:style w:type="paragraph" w:customStyle="1" w:styleId="Pripombabesedilo">
    <w:name w:val="Pripomba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link w:val="Pripombabesedilo"/>
    <w:uiPriority w:val="99"/>
    <w:rsid w:val="00DB089E"/>
    <w:rPr>
      <w:rFonts w:ascii="Helvetica" w:hAnsi="Helvetica"/>
      <w:sz w:val="20"/>
      <w:szCs w:val="20"/>
    </w:rPr>
  </w:style>
  <w:style w:type="paragraph" w:customStyle="1" w:styleId="Zadevapripombe">
    <w:name w:val="Zadeva pripombe"/>
    <w:basedOn w:val="Pripombabesedilo"/>
    <w:next w:val="Pripombabesedilo"/>
    <w:link w:val="ZadevapripombeZnak"/>
    <w:uiPriority w:val="99"/>
    <w:semiHidden/>
    <w:unhideWhenUsed/>
    <w:rsid w:val="00DB089E"/>
    <w:rPr>
      <w:b/>
      <w:bCs/>
    </w:rPr>
  </w:style>
  <w:style w:type="character" w:customStyle="1" w:styleId="ZadevapripombeZnak">
    <w:name w:val="Zadeva pripombe 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uiPriority w:val="99"/>
    <w:unhideWhenUsed/>
    <w:rsid w:val="008456FA"/>
    <w:rPr>
      <w:color w:val="0000FF"/>
      <w:u w:val="single"/>
    </w:rPr>
  </w:style>
  <w:style w:type="table" w:customStyle="1" w:styleId="NormalTablePHPDOCX1">
    <w:name w:val="Normal Table PHPDOCX1"/>
    <w:uiPriority w:val="99"/>
    <w:semiHidden/>
    <w:unhideWhenUsed/>
    <w:qFormat/>
    <w:rsid w:val="00FD2554"/>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745467"/>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jc w:val="both"/>
    </w:pPr>
    <w:rPr>
      <w:rFonts w:ascii="Times New Roman" w:eastAsia="Times New Roman" w:hAnsi="Times New Roman"/>
      <w:color w:val="000000"/>
      <w:sz w:val="24"/>
      <w:szCs w:val="24"/>
      <w:u w:color="000000"/>
      <w:bdr w:val="nil"/>
    </w:rPr>
  </w:style>
  <w:style w:type="character" w:customStyle="1" w:styleId="TelobesedilaZnak">
    <w:name w:val="Telo besedila Znak"/>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uiPriority w:val="99"/>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link w:val="Naslov"/>
    <w:uiPriority w:val="99"/>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1"/>
      </w:numPr>
    </w:pPr>
  </w:style>
  <w:style w:type="paragraph" w:customStyle="1" w:styleId="Default">
    <w:name w:val="Default"/>
    <w:rsid w:val="003C63B3"/>
    <w:pPr>
      <w:autoSpaceDE w:val="0"/>
      <w:autoSpaceDN w:val="0"/>
      <w:adjustRightInd w:val="0"/>
    </w:pPr>
    <w:rPr>
      <w:rFonts w:ascii="Bookman Old Style" w:eastAsia="Times New Roman" w:hAnsi="Bookman Old Style" w:cs="Bookman Old Style"/>
      <w:color w:val="000000"/>
      <w:sz w:val="24"/>
      <w:szCs w:val="24"/>
    </w:rPr>
  </w:style>
  <w:style w:type="table" w:customStyle="1" w:styleId="TableNormal">
    <w:name w:val="Table Normal"/>
    <w:rsid w:val="009D302B"/>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character" w:customStyle="1" w:styleId="Naslov3Znak">
    <w:name w:val="Naslov 3 Znak"/>
    <w:link w:val="Naslov3"/>
    <w:uiPriority w:val="9"/>
    <w:semiHidden/>
    <w:rsid w:val="00063CCF"/>
    <w:rPr>
      <w:rFonts w:ascii="Calibri Light" w:eastAsia="Times New Roman" w:hAnsi="Calibri Light" w:cs="Times New Roman"/>
      <w:b/>
      <w:bCs/>
      <w:sz w:val="26"/>
      <w:szCs w:val="26"/>
      <w:lang w:val="sl-SI"/>
    </w:rPr>
  </w:style>
  <w:style w:type="paragraph" w:customStyle="1" w:styleId="4-Besedilo">
    <w:name w:val="4-Besedilo"/>
    <w:basedOn w:val="Navaden"/>
    <w:link w:val="4-BesediloChar"/>
    <w:qFormat/>
    <w:rsid w:val="00C95C71"/>
    <w:pPr>
      <w:spacing w:after="100" w:line="260" w:lineRule="exact"/>
      <w:ind w:left="142"/>
      <w:jc w:val="both"/>
    </w:pPr>
    <w:rPr>
      <w:rFonts w:ascii="Arial" w:hAnsi="Arial"/>
      <w:sz w:val="20"/>
    </w:rPr>
  </w:style>
  <w:style w:type="character" w:customStyle="1" w:styleId="4-BesediloChar">
    <w:name w:val="4-Besedilo Char"/>
    <w:link w:val="4-Besedilo"/>
    <w:rsid w:val="00C95C71"/>
    <w:rPr>
      <w:rFonts w:ascii="Arial" w:hAnsi="Arial"/>
      <w:szCs w:val="22"/>
      <w:lang w:eastAsia="en-US"/>
    </w:rPr>
  </w:style>
  <w:style w:type="paragraph" w:styleId="Sprotnaopomba-besedilo">
    <w:name w:val="footnote text"/>
    <w:basedOn w:val="Navaden"/>
    <w:link w:val="Sprotnaopomba-besediloZnak"/>
    <w:semiHidden/>
    <w:unhideWhenUsed/>
    <w:rsid w:val="00C323DB"/>
    <w:rPr>
      <w:sz w:val="20"/>
      <w:szCs w:val="20"/>
    </w:rPr>
  </w:style>
  <w:style w:type="character" w:customStyle="1" w:styleId="Sprotnaopomba-besediloZnak">
    <w:name w:val="Sprotna opomba - besedilo Znak"/>
    <w:link w:val="Sprotnaopomba-besedilo"/>
    <w:semiHidden/>
    <w:rsid w:val="00C323DB"/>
    <w:rPr>
      <w:rFonts w:ascii="Helvetica" w:hAnsi="Helvetica"/>
      <w:lang w:eastAsia="en-US"/>
    </w:rPr>
  </w:style>
  <w:style w:type="character" w:styleId="Sprotnaopomba-sklic">
    <w:name w:val="footnote reference"/>
    <w:semiHidden/>
    <w:unhideWhenUsed/>
    <w:rsid w:val="00C323DB"/>
    <w:rPr>
      <w:vertAlign w:val="superscript"/>
    </w:rPr>
  </w:style>
  <w:style w:type="character" w:styleId="SledenaHiperpovezava">
    <w:name w:val="FollowedHyperlink"/>
    <w:uiPriority w:val="99"/>
    <w:semiHidden/>
    <w:unhideWhenUsed/>
    <w:rsid w:val="00824C3D"/>
    <w:rPr>
      <w:color w:val="954F72"/>
      <w:u w:val="single"/>
    </w:rPr>
  </w:style>
  <w:style w:type="character" w:customStyle="1" w:styleId="regurl">
    <w:name w:val="reg_url"/>
    <w:rsid w:val="00E67291"/>
    <w:rPr>
      <w:color w:val="999999"/>
      <w:sz w:val="15"/>
      <w:szCs w:val="15"/>
    </w:rPr>
  </w:style>
  <w:style w:type="character" w:customStyle="1" w:styleId="Naslov4Znak">
    <w:name w:val="Naslov 4 Znak"/>
    <w:basedOn w:val="Privzetapisavaodstavka"/>
    <w:link w:val="Naslov4"/>
    <w:uiPriority w:val="99"/>
    <w:rsid w:val="00A05B70"/>
    <w:rPr>
      <w:rFonts w:eastAsia="MS ??"/>
      <w:b/>
      <w:bCs/>
      <w:sz w:val="28"/>
      <w:szCs w:val="28"/>
    </w:rPr>
  </w:style>
  <w:style w:type="character" w:customStyle="1" w:styleId="Slog1">
    <w:name w:val="Slog1"/>
    <w:autoRedefine/>
    <w:rsid w:val="00A05B70"/>
    <w:rPr>
      <w:rFonts w:ascii="Arial" w:hAnsi="Arial" w:cs="Arial"/>
      <w:i/>
      <w:color w:val="000000"/>
      <w:sz w:val="20"/>
      <w:szCs w:val="20"/>
      <w:u w:val="single"/>
    </w:rPr>
  </w:style>
  <w:style w:type="character" w:customStyle="1" w:styleId="OdstavekseznamaZnak">
    <w:name w:val="Odstavek seznama Znak"/>
    <w:aliases w:val="Odstavek seznama_IP Znak,Seznam_IP_1 Znak"/>
    <w:link w:val="Odstavekseznama"/>
    <w:uiPriority w:val="34"/>
    <w:rsid w:val="00A05B70"/>
    <w:rPr>
      <w:rFonts w:ascii="Helvetica" w:hAnsi="Helvetica"/>
      <w:sz w:val="22"/>
      <w:szCs w:val="22"/>
      <w:lang w:eastAsia="en-US"/>
    </w:rPr>
  </w:style>
  <w:style w:type="paragraph" w:styleId="Telobesedila3">
    <w:name w:val="Body Text 3"/>
    <w:basedOn w:val="Navaden"/>
    <w:link w:val="Telobesedila3Znak"/>
    <w:rsid w:val="00315E54"/>
    <w:pPr>
      <w:spacing w:after="120" w:line="240" w:lineRule="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rsid w:val="00315E54"/>
    <w:rPr>
      <w:rFonts w:ascii="Times New Roman" w:eastAsia="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442262782">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21130650">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1-01-282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www.uradni-list.si/1/objava.jsp?sop=2017-01-2880"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a_javna_narocila.xhtml" TargetMode="External"/><Relationship Id="rId5" Type="http://schemas.openxmlformats.org/officeDocument/2006/relationships/webSettings" Target="webSettings.xml"/><Relationship Id="rId15" Type="http://schemas.openxmlformats.org/officeDocument/2006/relationships/hyperlink" Target="http://www.uradni-list.si/1/objava.jsp?sop=2014-01-3646" TargetMode="External"/><Relationship Id="rId23" Type="http://schemas.openxmlformats.org/officeDocument/2006/relationships/theme" Target="theme/theme1.xml"/><Relationship Id="rId10" Type="http://schemas.openxmlformats.org/officeDocument/2006/relationships/hyperlink" Target="http://www.iusinfo.si/Objava/Besedilo.aspx?Sopi=0152%20%20%20%20%20%20%20%20%20%20%20%20%20%202015113000|RS-91|10201|3570|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3-01-2513"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3DF2E-2D3B-462F-8BEC-4B905178C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34</Pages>
  <Words>6306</Words>
  <Characters>35949</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42171</CharactersWithSpaces>
  <SharedDoc>false</SharedDoc>
  <HLinks>
    <vt:vector size="48" baseType="variant">
      <vt:variant>
        <vt:i4>3932169</vt:i4>
      </vt:variant>
      <vt:variant>
        <vt:i4>21</vt:i4>
      </vt:variant>
      <vt:variant>
        <vt:i4>0</vt:i4>
      </vt:variant>
      <vt:variant>
        <vt:i4>5</vt:i4>
      </vt:variant>
      <vt:variant>
        <vt:lpwstr>mailto:martina.borovnik@zd-velenje.si</vt:lpwstr>
      </vt:variant>
      <vt:variant>
        <vt:lpwstr/>
      </vt:variant>
      <vt:variant>
        <vt:i4>6750291</vt:i4>
      </vt:variant>
      <vt:variant>
        <vt:i4>18</vt:i4>
      </vt:variant>
      <vt:variant>
        <vt:i4>0</vt:i4>
      </vt:variant>
      <vt:variant>
        <vt:i4>5</vt:i4>
      </vt:variant>
      <vt:variant>
        <vt:lpwstr>mailto:srecko.kumer@zd-velenje.si</vt:lpwstr>
      </vt:variant>
      <vt:variant>
        <vt:lpwstr/>
      </vt:variant>
      <vt:variant>
        <vt:i4>3932169</vt:i4>
      </vt:variant>
      <vt:variant>
        <vt:i4>15</vt:i4>
      </vt:variant>
      <vt:variant>
        <vt:i4>0</vt:i4>
      </vt:variant>
      <vt:variant>
        <vt:i4>5</vt:i4>
      </vt:variant>
      <vt:variant>
        <vt:lpwstr>mailto:martina.borovnik@zd-velenje.si</vt:lpwstr>
      </vt:variant>
      <vt:variant>
        <vt:lpwstr/>
      </vt:variant>
      <vt:variant>
        <vt:i4>3997732</vt:i4>
      </vt:variant>
      <vt:variant>
        <vt:i4>12</vt:i4>
      </vt:variant>
      <vt:variant>
        <vt:i4>0</vt:i4>
      </vt:variant>
      <vt:variant>
        <vt:i4>5</vt:i4>
      </vt:variant>
      <vt:variant>
        <vt:lpwstr>http://www.iusinfo.si/Objava/Besedilo.aspx?Sopi=0152%20%20%20%20%20%20%20%20%20%20%20%20%20%202017121900|EUL-337|19|2365|O|</vt:lpwstr>
      </vt:variant>
      <vt:variant>
        <vt:lpwstr/>
      </vt:variant>
      <vt:variant>
        <vt:i4>3932202</vt:i4>
      </vt:variant>
      <vt:variant>
        <vt:i4>9</vt:i4>
      </vt:variant>
      <vt:variant>
        <vt:i4>0</vt:i4>
      </vt:variant>
      <vt:variant>
        <vt:i4>5</vt:i4>
      </vt:variant>
      <vt:variant>
        <vt:lpwstr>http://www.iusinfo.si/Objava/Besedilo.aspx?Sopi=0152%20%20%20%20%20%20%20%20%20%20%20%20%20%202017121900|EUL-337|17|2364|O|</vt:lpwstr>
      </vt:variant>
      <vt:variant>
        <vt:lpwstr/>
      </vt:variant>
      <vt:variant>
        <vt:i4>2490486</vt:i4>
      </vt:variant>
      <vt:variant>
        <vt:i4>6</vt:i4>
      </vt:variant>
      <vt:variant>
        <vt:i4>0</vt:i4>
      </vt:variant>
      <vt:variant>
        <vt:i4>5</vt:i4>
      </vt:variant>
      <vt:variant>
        <vt:lpwstr>http://www.iusinfo.si/Objava/Besedilo.aspx?Sopi=0152%20%20%20%20%20%20%20%20%20%20%20%20%20%202015112500|EUL-307|7|2171|O|</vt:lpwstr>
      </vt:variant>
      <vt:variant>
        <vt:lpwstr/>
      </vt:variant>
      <vt:variant>
        <vt:i4>2359415</vt:i4>
      </vt:variant>
      <vt:variant>
        <vt:i4>3</vt:i4>
      </vt:variant>
      <vt:variant>
        <vt:i4>0</vt:i4>
      </vt:variant>
      <vt:variant>
        <vt:i4>5</vt:i4>
      </vt:variant>
      <vt:variant>
        <vt:lpwstr>http://www.iusinfo.si/Objava/Besedilo.aspx?Sopi=0152%20%20%20%20%20%20%20%20%20%20%20%20%20%202015112500|EUL-307|5|2170|O|</vt:lpwstr>
      </vt:variant>
      <vt:variant>
        <vt:lpwstr/>
      </vt:variant>
      <vt:variant>
        <vt:i4>4456528</vt:i4>
      </vt:variant>
      <vt:variant>
        <vt:i4>0</vt:i4>
      </vt:variant>
      <vt:variant>
        <vt:i4>0</vt:i4>
      </vt:variant>
      <vt:variant>
        <vt:i4>5</vt:i4>
      </vt:variant>
      <vt:variant>
        <vt:lpwstr>http://www.iusinfo.si/Objava/Besedilo.aspx?Sopi=0152%20%20%20%20%20%20%20%20%20%20%20%20%20%202015113000|RS-91|10201|3570|O|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Uporabnik</cp:lastModifiedBy>
  <cp:revision>12</cp:revision>
  <cp:lastPrinted>2017-03-10T07:18:00Z</cp:lastPrinted>
  <dcterms:created xsi:type="dcterms:W3CDTF">2018-10-09T04:22:00Z</dcterms:created>
  <dcterms:modified xsi:type="dcterms:W3CDTF">2018-11-23T09:13:00Z</dcterms:modified>
</cp:coreProperties>
</file>